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587" w:rsidRDefault="00EB0587" w:rsidP="00EB05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-881380</wp:posOffset>
            </wp:positionH>
            <wp:positionV relativeFrom="paragraph">
              <wp:posOffset>-450215</wp:posOffset>
            </wp:positionV>
            <wp:extent cx="7531735" cy="10715625"/>
            <wp:effectExtent l="19050" t="0" r="0" b="0"/>
            <wp:wrapTight wrapText="bothSides">
              <wp:wrapPolygon edited="0">
                <wp:start x="-55" y="0"/>
                <wp:lineTo x="-55" y="21581"/>
                <wp:lineTo x="21580" y="21581"/>
                <wp:lineTo x="21580" y="0"/>
                <wp:lineTo x="-55" y="0"/>
              </wp:wrapPolygon>
            </wp:wrapTight>
            <wp:docPr id="1" name="Рисунок 1" descr="C:\Users\пк\Desktop\2021-10-09\Image0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2021-10-09\Image004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735" cy="1071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0587" w:rsidRDefault="00EB0587" w:rsidP="00A950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587" w:rsidRDefault="00EB0587" w:rsidP="00A950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B0587" w:rsidRDefault="00EB0587" w:rsidP="00A950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045" w:rsidRDefault="00A95045" w:rsidP="00A950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18B3">
        <w:rPr>
          <w:rFonts w:ascii="Times New Roman" w:hAnsi="Times New Roman" w:cs="Times New Roman"/>
          <w:sz w:val="24"/>
          <w:szCs w:val="24"/>
        </w:rPr>
        <w:t>Рабочая программа разработана в соответствии с требованиями Федерального государственного стандар</w:t>
      </w:r>
      <w:r>
        <w:rPr>
          <w:rFonts w:ascii="Times New Roman" w:hAnsi="Times New Roman" w:cs="Times New Roman"/>
          <w:sz w:val="24"/>
          <w:szCs w:val="24"/>
        </w:rPr>
        <w:t>та основного общего образования и составлена на основе:</w:t>
      </w:r>
    </w:p>
    <w:p w:rsidR="00A95045" w:rsidRDefault="00A95045" w:rsidP="00A95045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95045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образования;</w:t>
      </w:r>
    </w:p>
    <w:p w:rsidR="00A95045" w:rsidRPr="00A95045" w:rsidRDefault="00A95045" w:rsidP="00A95045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95045">
        <w:rPr>
          <w:rFonts w:ascii="Times New Roman" w:hAnsi="Times New Roman"/>
          <w:sz w:val="24"/>
          <w:szCs w:val="24"/>
        </w:rPr>
        <w:t xml:space="preserve">Учебного плана МОУ – Средняя общеобразовательная школа № 2 с. </w:t>
      </w:r>
      <w:proofErr w:type="spellStart"/>
      <w:r w:rsidRPr="00A95045">
        <w:rPr>
          <w:rFonts w:ascii="Times New Roman" w:hAnsi="Times New Roman"/>
          <w:sz w:val="24"/>
          <w:szCs w:val="24"/>
        </w:rPr>
        <w:t>Лямбирь</w:t>
      </w:r>
      <w:proofErr w:type="spellEnd"/>
      <w:r w:rsidRPr="00A950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5045">
        <w:rPr>
          <w:rFonts w:ascii="Times New Roman" w:hAnsi="Times New Roman"/>
          <w:sz w:val="24"/>
          <w:szCs w:val="24"/>
        </w:rPr>
        <w:t>Лямбирского</w:t>
      </w:r>
      <w:proofErr w:type="spellEnd"/>
      <w:r w:rsidRPr="00A95045">
        <w:rPr>
          <w:rFonts w:ascii="Times New Roman" w:hAnsi="Times New Roman"/>
          <w:sz w:val="24"/>
          <w:szCs w:val="24"/>
        </w:rPr>
        <w:t xml:space="preserve"> района Республики Мордовия;</w:t>
      </w:r>
    </w:p>
    <w:p w:rsidR="00A95045" w:rsidRPr="00A95045" w:rsidRDefault="00A95045" w:rsidP="00A95045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95045">
        <w:rPr>
          <w:rFonts w:ascii="Times New Roman" w:hAnsi="Times New Roman"/>
          <w:sz w:val="24"/>
          <w:szCs w:val="24"/>
        </w:rPr>
        <w:t xml:space="preserve">Примерной программы по английскому языку основного общего образования. Английский язык. </w:t>
      </w:r>
      <w:proofErr w:type="gramStart"/>
      <w:r w:rsidRPr="00A95045">
        <w:rPr>
          <w:rFonts w:ascii="Times New Roman" w:hAnsi="Times New Roman"/>
          <w:sz w:val="24"/>
          <w:szCs w:val="24"/>
        </w:rPr>
        <w:t>–М</w:t>
      </w:r>
      <w:proofErr w:type="gramEnd"/>
      <w:r w:rsidRPr="00A95045">
        <w:rPr>
          <w:rFonts w:ascii="Times New Roman" w:hAnsi="Times New Roman"/>
          <w:sz w:val="24"/>
          <w:szCs w:val="24"/>
        </w:rPr>
        <w:t>.: Просвещение, 2012;</w:t>
      </w:r>
    </w:p>
    <w:p w:rsidR="00A95045" w:rsidRDefault="00A95045" w:rsidP="00A95045">
      <w:pPr>
        <w:spacing w:after="120"/>
        <w:ind w:right="565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- </w:t>
      </w:r>
      <w:r w:rsidRPr="00A950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Апальков В. Г., Ваулина Ю. Е., </w:t>
      </w:r>
      <w:proofErr w:type="spellStart"/>
      <w:r w:rsidRPr="00A950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Подоляко</w:t>
      </w:r>
      <w:proofErr w:type="spellEnd"/>
      <w:r w:rsidRPr="00A950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О. Е., Английский язык. Программы общеобразовательных учреждений. Предметная линия учебников "Английский в фокусе". 5-9 классы. Для учителей общеобразовательных учреждений. М.: Просвещение, 2012</w:t>
      </w:r>
    </w:p>
    <w:p w:rsidR="00A95045" w:rsidRDefault="00A95045" w:rsidP="00A95045">
      <w:pPr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E118B3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</w:t>
      </w:r>
      <w:r w:rsidRPr="005971C2">
        <w:rPr>
          <w:rFonts w:ascii="Times New Roman CYR" w:hAnsi="Times New Roman CYR" w:cs="Times New Roman CYR"/>
          <w:sz w:val="24"/>
          <w:szCs w:val="24"/>
        </w:rPr>
        <w:t>учебно-методическо</w:t>
      </w:r>
      <w:r>
        <w:rPr>
          <w:rFonts w:ascii="Times New Roman CYR" w:hAnsi="Times New Roman CYR" w:cs="Times New Roman CYR"/>
          <w:sz w:val="24"/>
          <w:szCs w:val="24"/>
        </w:rPr>
        <w:t>го</w:t>
      </w:r>
      <w:r w:rsidRPr="005971C2">
        <w:rPr>
          <w:rFonts w:ascii="Times New Roman CYR" w:hAnsi="Times New Roman CYR" w:cs="Times New Roman CYR"/>
          <w:sz w:val="24"/>
          <w:szCs w:val="24"/>
        </w:rPr>
        <w:t xml:space="preserve"> комплекс</w:t>
      </w:r>
      <w:r>
        <w:rPr>
          <w:rFonts w:ascii="Times New Roman CYR" w:hAnsi="Times New Roman CYR" w:cs="Times New Roman CYR"/>
          <w:sz w:val="24"/>
          <w:szCs w:val="24"/>
        </w:rPr>
        <w:t>а</w:t>
      </w:r>
      <w:r w:rsidRPr="005971C2">
        <w:rPr>
          <w:rFonts w:ascii="Times New Roman CYR" w:hAnsi="Times New Roman CYR" w:cs="Times New Roman CYR"/>
          <w:sz w:val="24"/>
          <w:szCs w:val="24"/>
        </w:rPr>
        <w:t xml:space="preserve"> «Английский в фокусе</w:t>
      </w:r>
      <w:r>
        <w:rPr>
          <w:rFonts w:ascii="Times New Roman CYR" w:hAnsi="Times New Roman CYR" w:cs="Times New Roman CYR"/>
          <w:sz w:val="24"/>
          <w:szCs w:val="24"/>
        </w:rPr>
        <w:t xml:space="preserve"> – 7</w:t>
      </w:r>
      <w:r w:rsidRPr="005971C2">
        <w:rPr>
          <w:rFonts w:ascii="Times New Roman CYR" w:hAnsi="Times New Roman CYR" w:cs="Times New Roman CYR"/>
          <w:sz w:val="24"/>
          <w:szCs w:val="24"/>
        </w:rPr>
        <w:t>» авторского коллектива В. Эванс, Дж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.Д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ули, О.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Подоляко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Ю. Ваулиной, М.:</w:t>
      </w:r>
      <w:r w:rsidRPr="008F44ED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lang w:val="de-DE"/>
        </w:rPr>
        <w:t>Express</w:t>
      </w:r>
      <w:r w:rsidRPr="008F44ED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lang w:val="de-DE"/>
        </w:rPr>
        <w:t>Publishing</w:t>
      </w:r>
      <w:r>
        <w:rPr>
          <w:rFonts w:ascii="Times New Roman CYR" w:hAnsi="Times New Roman CYR" w:cs="Times New Roman CYR"/>
          <w:sz w:val="24"/>
          <w:szCs w:val="24"/>
        </w:rPr>
        <w:t>: Просвещение, 2018</w:t>
      </w:r>
    </w:p>
    <w:p w:rsidR="00A95045" w:rsidRDefault="00A95045" w:rsidP="00A95045">
      <w:pPr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Рабочая программа рассчитана на</w:t>
      </w:r>
      <w:r w:rsidRPr="00E118B3">
        <w:rPr>
          <w:rFonts w:ascii="Times New Roman CYR" w:hAnsi="Times New Roman CYR" w:cs="Times New Roman CYR"/>
          <w:b/>
          <w:sz w:val="24"/>
          <w:szCs w:val="24"/>
        </w:rPr>
        <w:t xml:space="preserve"> 102</w:t>
      </w:r>
      <w:r>
        <w:rPr>
          <w:rFonts w:ascii="Times New Roman CYR" w:hAnsi="Times New Roman CYR" w:cs="Times New Roman CYR"/>
          <w:sz w:val="24"/>
          <w:szCs w:val="24"/>
        </w:rPr>
        <w:t xml:space="preserve"> часа при </w:t>
      </w:r>
      <w:r w:rsidRPr="00E118B3">
        <w:rPr>
          <w:rFonts w:ascii="Times New Roman CYR" w:hAnsi="Times New Roman CYR" w:cs="Times New Roman CYR"/>
          <w:b/>
          <w:sz w:val="24"/>
          <w:szCs w:val="24"/>
        </w:rPr>
        <w:t>3</w:t>
      </w:r>
      <w:r>
        <w:rPr>
          <w:rFonts w:ascii="Times New Roman CYR" w:hAnsi="Times New Roman CYR" w:cs="Times New Roman CYR"/>
          <w:sz w:val="24"/>
          <w:szCs w:val="24"/>
        </w:rPr>
        <w:t xml:space="preserve"> часа</w:t>
      </w:r>
      <w:r w:rsidR="00F37FA0">
        <w:rPr>
          <w:rFonts w:ascii="Times New Roman CYR" w:hAnsi="Times New Roman CYR" w:cs="Times New Roman CYR"/>
          <w:sz w:val="24"/>
          <w:szCs w:val="24"/>
        </w:rPr>
        <w:t>х</w:t>
      </w:r>
      <w:r>
        <w:rPr>
          <w:rFonts w:ascii="Times New Roman CYR" w:hAnsi="Times New Roman CYR" w:cs="Times New Roman CYR"/>
          <w:sz w:val="24"/>
          <w:szCs w:val="24"/>
        </w:rPr>
        <w:t xml:space="preserve"> в неделю.</w:t>
      </w:r>
    </w:p>
    <w:p w:rsidR="00A95045" w:rsidRDefault="00A95045" w:rsidP="00A95045">
      <w:pPr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A95045" w:rsidRDefault="00A95045" w:rsidP="00A950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6110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Содержание </w:t>
      </w:r>
      <w:r w:rsidRPr="0076559E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учебного  </w:t>
      </w:r>
      <w:r w:rsidRPr="00661106">
        <w:rPr>
          <w:rFonts w:ascii="Times New Roman" w:eastAsia="Times New Roman" w:hAnsi="Times New Roman"/>
          <w:b/>
          <w:sz w:val="28"/>
          <w:szCs w:val="28"/>
          <w:lang w:eastAsia="ar-SA"/>
        </w:rPr>
        <w:t>предмета</w:t>
      </w:r>
    </w:p>
    <w:p w:rsidR="00A95045" w:rsidRDefault="00A95045" w:rsidP="00A95045">
      <w:pPr>
        <w:pStyle w:val="a3"/>
        <w:rPr>
          <w:rFonts w:ascii="Times New Roman" w:hAnsi="Times New Roman"/>
          <w:b/>
          <w:sz w:val="28"/>
          <w:szCs w:val="28"/>
        </w:rPr>
      </w:pPr>
    </w:p>
    <w:p w:rsidR="00A95045" w:rsidRPr="0076559E" w:rsidRDefault="002A39B8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Вводный урок. </w:t>
      </w:r>
    </w:p>
    <w:p w:rsidR="00A95045" w:rsidRPr="0076559E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5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r w:rsidRPr="007655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описывают каникулы, используя время </w:t>
      </w:r>
      <w:proofErr w:type="spellStart"/>
      <w:r w:rsidRPr="0076559E">
        <w:rPr>
          <w:rFonts w:ascii="Times New Roman" w:eastAsia="Times New Roman" w:hAnsi="Times New Roman" w:cs="Times New Roman"/>
          <w:sz w:val="24"/>
          <w:szCs w:val="24"/>
          <w:lang w:val="de-DE" w:eastAsia="ar-SA"/>
        </w:rPr>
        <w:t>Past</w:t>
      </w:r>
      <w:proofErr w:type="spellEnd"/>
      <w:r w:rsidRPr="007655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6559E">
        <w:rPr>
          <w:rFonts w:ascii="Times New Roman" w:eastAsia="Times New Roman" w:hAnsi="Times New Roman" w:cs="Times New Roman"/>
          <w:sz w:val="24"/>
          <w:szCs w:val="24"/>
          <w:lang w:val="de-DE" w:eastAsia="ar-SA"/>
        </w:rPr>
        <w:t>Simple</w:t>
      </w:r>
      <w:r w:rsidRPr="0076559E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A95045" w:rsidRPr="0076559E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5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расспрашивают собеседника и отвечают на его вопросы</w:t>
      </w:r>
      <w:r w:rsidRPr="0076559E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A95045" w:rsidRPr="00932051" w:rsidRDefault="00A95045" w:rsidP="00932051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5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воспринимают на слух и полностью понимают речь учителя, одноклассников</w:t>
      </w:r>
      <w:r w:rsidRPr="0076559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7655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A95045" w:rsidRPr="00661106" w:rsidRDefault="002A39B8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Модуль 1</w:t>
      </w:r>
      <w:r w:rsidR="00A95045" w:rsidRPr="007655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«Образ жизни»</w:t>
      </w:r>
      <w:r w:rsidR="009D3E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-10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9D3E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часов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описывают увлечения и образ жизни подростка; внешность и характер людей;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перефразируют информацию в тексте с опорой на образец;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начинают, </w:t>
      </w:r>
      <w:proofErr w:type="gram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ведут</w:t>
      </w:r>
      <w:proofErr w:type="gram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/продолжают и заканчивают диалоги в стандартных ситуациях общения (дают инструкции; выражают благодарность и восхищение);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воспринимают на слух и полностью понимают речь учителя, одноклассников;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воспринимают на слух и правильно повторяют звуки и интонацию предложений;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воспринимают на слух и выборочно понимают с опорой на зрительную наглядность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аудиотексты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, выделяя нужную информацию;</w:t>
      </w:r>
    </w:p>
    <w:p w:rsidR="00A95045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читают аутентичные тексты разных жанров и стилей (статьи, диалоги, рассказы) с разной глубиной понимания;</w:t>
      </w:r>
    </w:p>
    <w:p w:rsidR="00A95045" w:rsidRPr="00661106" w:rsidRDefault="009D3E63" w:rsidP="00932051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по модулю 1.</w:t>
      </w:r>
    </w:p>
    <w:p w:rsidR="00A95045" w:rsidRPr="00661106" w:rsidRDefault="002A39B8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Модуль 2 «Время рассказов» </w:t>
      </w:r>
      <w:r w:rsidR="009D3E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- 10 часов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оценивают прочитанную информацию и выражают свое мнение;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пишут электронные письма а) другу, б) о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туристическихдостопримечательностях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, аттракционах;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пишут эссе о любимом герое книги;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пишут статью об идеальном герое;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распознают и употребляют в </w:t>
      </w:r>
      <w:proofErr w:type="gram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речи</w:t>
      </w:r>
      <w:proofErr w:type="gram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изученные лексические единицы и грамматические конструкции;</w:t>
      </w:r>
    </w:p>
    <w:p w:rsidR="00A95045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- изучают, тренируют и правильно употребляют в речи относительные местоимения, наречия, причастия настоящего и прошедшего времени</w:t>
      </w:r>
    </w:p>
    <w:p w:rsidR="00A95045" w:rsidRPr="00661106" w:rsidRDefault="009D3E63" w:rsidP="00932051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по модулю 2.</w:t>
      </w:r>
    </w:p>
    <w:p w:rsidR="00A95045" w:rsidRPr="00661106" w:rsidRDefault="002A39B8" w:rsidP="009D3E63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Модуль</w:t>
      </w:r>
      <w:r w:rsidR="00A95045" w:rsidRPr="007655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3 «Внешность и характер» </w:t>
      </w:r>
      <w:r w:rsidR="009D3E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- 10 часов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расспрашивают собеседника и отвечают на его вопросы, высказывают свою точку зрения об образе жизни;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начинают, </w:t>
      </w:r>
      <w:proofErr w:type="gram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ведут</w:t>
      </w:r>
      <w:proofErr w:type="gram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/продолжают и заканчивают диалоги в стандартных ситуациях общения (покупка билета в метро; беседа об увлечениях и работе, о/в парке аттракционов; выражают предпочтения в одежде, стиле, фильмах, книгах, музыке; покупка товара в магазине; разговор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телефону; покупка билетов в кино);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описывают посещение парка аттракционов;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рассказывают о событиях в прошлом;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воспринимают на слух и полностью понимают речь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учителя</w:t>
      </w:r>
      <w:proofErr w:type="gram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,о</w:t>
      </w:r>
      <w:proofErr w:type="gram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дноклассников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воспринимают на слух и правильно повторяют звуки и интонацию предложений;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воспринимают на слух и выборочно понимают с опорой на зрительную наглядность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аудиотексты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, выделяя нужную информацию;</w:t>
      </w:r>
    </w:p>
    <w:p w:rsidR="00A95045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воспринимают на слух и понимают основное содержание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аудиотекстов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A95045" w:rsidRPr="00661106" w:rsidRDefault="00932051" w:rsidP="00932051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по модулю 3.</w:t>
      </w:r>
    </w:p>
    <w:p w:rsidR="00A95045" w:rsidRPr="00661106" w:rsidRDefault="002A39B8" w:rsidP="009D3E63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Модуль</w:t>
      </w:r>
      <w:r w:rsidR="00A95045" w:rsidRPr="007655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 «Об этом говорят и пишут»</w:t>
      </w:r>
      <w:r w:rsidR="009D3E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- 10 часов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воспринимают на слух и правильно повторяют звуки и интонацию предложений;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воспринимают на слух и выборочно понимают с опорой на зрительную наглядность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аудиотексты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, выделяя нужную информацию;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воспринимают на слух и понимают основное содержание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аудиотекстов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по звукам, репликам предсказывают содержание текста, предлагают его название;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читают аутентичные тексты разных жанров и стилей (статьи, диалоги, рассказы, отрывки из художественных произведений) с разной глубиной понимания;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оценивают прочитанную информацию и выражают свое мнение;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пишут статью о том, как проводят свободное время; о любимом авторе;</w:t>
      </w:r>
    </w:p>
    <w:p w:rsidR="00A95045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составляют план, тезисы письменного сообщения;</w:t>
      </w:r>
    </w:p>
    <w:p w:rsidR="00A95045" w:rsidRPr="00932051" w:rsidRDefault="00932051" w:rsidP="00932051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по модулю 4.</w:t>
      </w:r>
    </w:p>
    <w:p w:rsidR="009D3E63" w:rsidRPr="00661106" w:rsidRDefault="002A39B8" w:rsidP="009D3E63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Модуль 5 «Что ждёт нас в будущем»</w:t>
      </w:r>
      <w:r w:rsidR="009D3E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93205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11</w:t>
      </w:r>
      <w:r w:rsidR="009D3E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часов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расспрашивают собеседника и отвечают на его вопросы, высказывают свое мнение о современных технических новинках;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высказывают предположения о событиях в будущем;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начинают, </w:t>
      </w:r>
      <w:proofErr w:type="gram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ведут</w:t>
      </w:r>
      <w:proofErr w:type="gram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/продолжают и заканчивают диалоги в стандартных ситуациях общения (реагируют на новости, рассказывают новости, выражают удивление);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ведут диалог, выражают свое мнение, </w:t>
      </w:r>
      <w:proofErr w:type="gram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соглашаются</w:t>
      </w:r>
      <w:proofErr w:type="gram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/не соглашаются с мнением собеседника;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воспринимают на слух и выборочно понимают необходимую информацию;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воспринимают на слух и понимают основное содержание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аудиотекстов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воспринимают на слух и выдвигают предположения о содержании текста с опорой на зрительную наглядность;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читают тексты разных жанров и стилей (диалоги, интервью, рассказы, статьи) с разной глубиной понимания прочитанного;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критически воспринимают прочитанную/услышанную информацию, выражают свое мнение о </w:t>
      </w:r>
      <w:proofErr w:type="gram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прочитанном</w:t>
      </w:r>
      <w:proofErr w:type="gram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/услышанном;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пишут рассказ;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оформляют обложку журнала;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- пишут новости;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пишут небольшой рассказ о событиях в будущем;</w:t>
      </w:r>
    </w:p>
    <w:p w:rsidR="00A95045" w:rsidRPr="00C472AD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- </w:t>
      </w:r>
      <w:proofErr w:type="gram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узнают</w:t>
      </w:r>
      <w:proofErr w:type="gramEnd"/>
      <w:r w:rsidRPr="0066110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,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овладеваютиупотребляютвречи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Past Continuous, Past Simple, Future forms, Conditional 0, I;</w:t>
      </w:r>
    </w:p>
    <w:p w:rsidR="00A95045" w:rsidRPr="00932051" w:rsidRDefault="00932051" w:rsidP="00932051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по модулю 5.</w:t>
      </w:r>
    </w:p>
    <w:p w:rsidR="00A95045" w:rsidRPr="00661106" w:rsidRDefault="002A39B8" w:rsidP="009D3E63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Модуль 6 «Развлечения»</w:t>
      </w:r>
      <w:r w:rsidR="0093205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- 10</w:t>
      </w:r>
      <w:r w:rsidR="009D3E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часов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сочиняют рассказ;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составляют рекламу парка аттракционов;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пишут отзыв на фильм, музыкальный диск;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пишут личное электронное письмо другу;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распознают на слух и адекватно произнося</w:t>
      </w:r>
      <w:r w:rsidR="00476089">
        <w:rPr>
          <w:rFonts w:ascii="Times New Roman" w:eastAsia="Times New Roman" w:hAnsi="Times New Roman" w:cs="Times New Roman"/>
          <w:sz w:val="24"/>
          <w:szCs w:val="24"/>
          <w:lang w:eastAsia="ar-SA"/>
        </w:rPr>
        <w:t>т звуки /</w:t>
      </w:r>
      <w:proofErr w:type="spellStart"/>
      <w:r w:rsidR="00476089">
        <w:rPr>
          <w:rFonts w:ascii="Times New Roman" w:eastAsia="Times New Roman" w:hAnsi="Times New Roman" w:cs="Times New Roman"/>
          <w:sz w:val="24"/>
          <w:szCs w:val="24"/>
          <w:lang w:eastAsia="ar-SA"/>
        </w:rPr>
        <w:t>i</w:t>
      </w:r>
      <w:proofErr w:type="spellEnd"/>
      <w:r w:rsidR="00476089">
        <w:rPr>
          <w:rFonts w:ascii="Times New Roman" w:eastAsia="Times New Roman" w:hAnsi="Times New Roman" w:cs="Times New Roman"/>
          <w:sz w:val="24"/>
          <w:szCs w:val="24"/>
          <w:lang w:eastAsia="ar-SA"/>
        </w:rPr>
        <w:t>/, /iə/, /е/, /æ/, /ə</w:t>
      </w: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/;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распознают и употребляют в </w:t>
      </w:r>
      <w:proofErr w:type="gram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речи</w:t>
      </w:r>
      <w:proofErr w:type="gram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изученные лексические единицы и грамматические конструкции;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изучают, тренируют и правильно употребляют в речи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PastSimple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used</w:t>
      </w:r>
      <w:proofErr w:type="spellEnd"/>
      <w:r w:rsidR="00476089" w:rsidRPr="004760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to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PresentPerfect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PresentPerfectContinuous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порядок прилагательных;</w:t>
      </w:r>
    </w:p>
    <w:p w:rsidR="00A95045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изучают и тренируют способы словообразования</w:t>
      </w:r>
    </w:p>
    <w:p w:rsidR="00A95045" w:rsidRPr="00661106" w:rsidRDefault="00932051" w:rsidP="00932051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по модулю 6.</w:t>
      </w:r>
    </w:p>
    <w:p w:rsidR="00A95045" w:rsidRPr="00661106" w:rsidRDefault="002A39B8" w:rsidP="009D3E63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Модуль 7 «В центре внимания» </w:t>
      </w:r>
      <w:r w:rsidR="009D3E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- 10 часов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воспринимают на слух и понимают основное содержание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аудиотекстов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читают аутентичные тексты разных жанров и стилей (статьи, анкеты, инструкции; письма, диалоги, рассказы, отрывок из художественного произведения) с разной глубиной понимания;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оценивают прочитанную информацию и выражают свое мнение;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составляют план, тезисы устного сообщения;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кратко излагают результаты проектной деятельности;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сочиняют рассказ; пишут письмо-совет; пишут личное сообщение о привычках питания;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составляют список </w:t>
      </w:r>
      <w:proofErr w:type="gram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необходимого</w:t>
      </w:r>
      <w:proofErr w:type="gram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каникул;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составляют буклет с правилами безопасного поведения;</w:t>
      </w:r>
    </w:p>
    <w:p w:rsidR="00A95045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распознают и употребляют в </w:t>
      </w:r>
      <w:proofErr w:type="gram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речи</w:t>
      </w:r>
      <w:proofErr w:type="gram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изученные лексические единицы и грамматические конструкции;</w:t>
      </w:r>
    </w:p>
    <w:p w:rsidR="00A95045" w:rsidRPr="00661106" w:rsidRDefault="00932051" w:rsidP="00932051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по модулю 7.</w:t>
      </w:r>
    </w:p>
    <w:p w:rsidR="00A95045" w:rsidRPr="00661106" w:rsidRDefault="002A39B8" w:rsidP="009D3E63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Модуль 8 «Проблемы экологии» </w:t>
      </w:r>
      <w:r w:rsidR="009D3E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- 10 часов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расспрашивают собеседника и отвечают на его вопросы, высказывают свое мнение об образе жизни в городе и сельской местности;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высказывают предположения о событиях в будущем;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начинают, </w:t>
      </w:r>
      <w:proofErr w:type="gram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ведут</w:t>
      </w:r>
      <w:proofErr w:type="gram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/продолжают и заканчивают диалоги в стандартных ситуациях общения (предлагают/принимают/отказываются от помощи; диалоги о благотворительности);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мнением собеседника;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предлагают одноклассникам монологическое высказывание по проблеме;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воспринимают на слух и выборочно понимают необходимую информацию;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воспринимают на слух и понимают основное содержание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аудиотекстов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читают тексты разных жанров и стилей (диалоги, отрывки из личного дневника, краткие рассказы; статьи, сочинение) с разной глубиной понимания прочитанного;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критически воспринимают прочитанную/услышанную информацию, выражают свое мнение о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прочитанномуслышанном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пишут эссе, выражая свое мнение к проблеме;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пишут электронное письмо другу о своем образе жизни;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lastRenderedPageBreak/>
        <w:t xml:space="preserve">-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употребляютвречи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Present Simple, Present Continuous, Future Simple, Present Perfect Continuous, don't have to,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разделительныевопросы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, </w:t>
      </w: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слова</w:t>
      </w:r>
      <w:r w:rsidRPr="0066110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-</w:t>
      </w: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связки</w:t>
      </w:r>
      <w:r w:rsidRPr="0066110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овладевают новыми лексическими и грамматическими</w:t>
      </w:r>
    </w:p>
    <w:p w:rsidR="00A95045" w:rsidRPr="00661106" w:rsidRDefault="00932051" w:rsidP="00932051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по модулю 8.</w:t>
      </w:r>
    </w:p>
    <w:p w:rsidR="00A95045" w:rsidRPr="00661106" w:rsidRDefault="002A39B8" w:rsidP="009D3E63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Модуль</w:t>
      </w:r>
      <w:r w:rsidR="00A95045" w:rsidRPr="007655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9 «</w:t>
      </w:r>
      <w:r w:rsidR="00A95045" w:rsidRPr="006611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Время покупок</w:t>
      </w:r>
      <w:r w:rsidR="00A95045" w:rsidRPr="007655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  <w:r w:rsidR="009D3E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9D3E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 часов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расспрашивают собеседника и отвечают на его вопросы, высказывают свою точку зрения о диетах, питании и напитках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начинают, </w:t>
      </w:r>
      <w:proofErr w:type="gram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ведут</w:t>
      </w:r>
      <w:proofErr w:type="gram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/продолжают и заканчивают диалоги в стандартных ситуациях общения (выражают свое мнение, ведут разговор по телефону, рассказывают новости);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воспринимают на слух и выборочно понимают необходимую информацию;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читают и полностью понимают статью, открытку;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пишут эссе, выражая свое мнение к проблеме;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подписывают открытку;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употребляют в речи вводные слова, слова-связки,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has</w:t>
      </w:r>
      <w:proofErr w:type="spellEnd"/>
      <w:r w:rsidR="00476089" w:rsidRPr="004760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gone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has</w:t>
      </w:r>
      <w:proofErr w:type="spellEnd"/>
      <w:r w:rsidR="00476089" w:rsidRPr="004760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been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распознают и употребляют в </w:t>
      </w:r>
      <w:proofErr w:type="gram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речи</w:t>
      </w:r>
      <w:proofErr w:type="gram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изученные лексические обороты</w:t>
      </w:r>
    </w:p>
    <w:p w:rsidR="00A95045" w:rsidRPr="00661106" w:rsidRDefault="00932051" w:rsidP="00932051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по модулю 9.</w:t>
      </w:r>
    </w:p>
    <w:p w:rsidR="00A95045" w:rsidRPr="00661106" w:rsidRDefault="00A95045" w:rsidP="009D3E63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655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 10 «</w:t>
      </w:r>
      <w:r w:rsidRPr="006611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</w:t>
      </w:r>
      <w:r w:rsidRPr="007655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з</w:t>
      </w:r>
      <w:r w:rsidR="00863DF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доровом теле - здоровый дух»</w:t>
      </w:r>
      <w:r w:rsidR="009D3E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- 10 часов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начинают, </w:t>
      </w:r>
      <w:proofErr w:type="gram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ведут</w:t>
      </w:r>
      <w:proofErr w:type="gram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/продолжают и заканчивают диалоги в стандартных ситуациях общения 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описывают признаки стресса;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воспринимают на слух и полностью понимают речь учителя, одноклассников;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воспринимают на слух и правильно повторяют звуки и интонацию предложений;</w:t>
      </w:r>
    </w:p>
    <w:p w:rsidR="00A95045" w:rsidRPr="00661106" w:rsidRDefault="00A95045" w:rsidP="00A95045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воспринимают на слух и выборочно понимают с опорой на зрительную наглядность </w:t>
      </w:r>
      <w:proofErr w:type="spellStart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аудиотексты</w:t>
      </w:r>
      <w:proofErr w:type="spellEnd"/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, выделяя нужную информацию;</w:t>
      </w:r>
    </w:p>
    <w:p w:rsidR="00932051" w:rsidRPr="00661106" w:rsidRDefault="00A95045" w:rsidP="00F37FA0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 w:cs="Times New Roman"/>
          <w:sz w:val="24"/>
          <w:szCs w:val="24"/>
          <w:lang w:eastAsia="ar-SA"/>
        </w:rPr>
        <w:t>- пишут статью о том, как справляться со стрессом</w:t>
      </w:r>
      <w:r w:rsidR="00F37F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93205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Контрольная работа по модулю 10.</w:t>
      </w:r>
    </w:p>
    <w:p w:rsidR="0091222E" w:rsidRDefault="0091222E" w:rsidP="0091222E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147B" w:rsidRDefault="001E147B" w:rsidP="0091222E">
      <w:pPr>
        <w:tabs>
          <w:tab w:val="left" w:pos="0"/>
        </w:tabs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E147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Тематическое планирование</w:t>
      </w:r>
    </w:p>
    <w:p w:rsidR="0091222E" w:rsidRPr="0091222E" w:rsidRDefault="0091222E" w:rsidP="0091222E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5245"/>
        <w:gridCol w:w="992"/>
        <w:gridCol w:w="1559"/>
        <w:gridCol w:w="1134"/>
      </w:tblGrid>
      <w:tr w:rsidR="001E147B" w:rsidRPr="00A2244F" w:rsidTr="0091222E">
        <w:trPr>
          <w:trHeight w:val="276"/>
        </w:trPr>
        <w:tc>
          <w:tcPr>
            <w:tcW w:w="1135" w:type="dxa"/>
            <w:vMerge w:val="restart"/>
            <w:vAlign w:val="center"/>
          </w:tcPr>
          <w:p w:rsidR="001E147B" w:rsidRPr="007E570C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 xml:space="preserve">№, </w:t>
            </w:r>
            <w:proofErr w:type="spellStart"/>
            <w:proofErr w:type="gramStart"/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vMerge w:val="restart"/>
            <w:vAlign w:val="center"/>
          </w:tcPr>
          <w:p w:rsidR="001E147B" w:rsidRPr="007E570C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vAlign w:val="center"/>
          </w:tcPr>
          <w:p w:rsidR="001E147B" w:rsidRPr="007E570C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693" w:type="dxa"/>
            <w:gridSpan w:val="2"/>
            <w:vAlign w:val="center"/>
          </w:tcPr>
          <w:p w:rsidR="001E147B" w:rsidRPr="007E570C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В том числе</w:t>
            </w:r>
          </w:p>
        </w:tc>
      </w:tr>
      <w:tr w:rsidR="001E147B" w:rsidRPr="00A2244F" w:rsidTr="0091222E">
        <w:trPr>
          <w:trHeight w:val="276"/>
        </w:trPr>
        <w:tc>
          <w:tcPr>
            <w:tcW w:w="1135" w:type="dxa"/>
            <w:vMerge/>
            <w:vAlign w:val="center"/>
          </w:tcPr>
          <w:p w:rsidR="001E147B" w:rsidRPr="007E570C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vAlign w:val="center"/>
          </w:tcPr>
          <w:p w:rsidR="001E147B" w:rsidRPr="007E570C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E147B" w:rsidRPr="007E570C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E147B" w:rsidRPr="007E570C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Уроки изучения и закрепления нового</w:t>
            </w:r>
          </w:p>
        </w:tc>
        <w:tc>
          <w:tcPr>
            <w:tcW w:w="1134" w:type="dxa"/>
            <w:vAlign w:val="center"/>
          </w:tcPr>
          <w:p w:rsidR="001E147B" w:rsidRPr="007E570C" w:rsidRDefault="0091222E" w:rsidP="009122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1E147B" w:rsidRPr="00A2244F" w:rsidTr="0091222E">
        <w:tc>
          <w:tcPr>
            <w:tcW w:w="1135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  <w:vAlign w:val="center"/>
          </w:tcPr>
          <w:p w:rsidR="001E147B" w:rsidRDefault="001E147B" w:rsidP="000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992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E147B" w:rsidRPr="00A2244F" w:rsidTr="0091222E">
        <w:tc>
          <w:tcPr>
            <w:tcW w:w="1135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  <w:vAlign w:val="center"/>
          </w:tcPr>
          <w:p w:rsidR="001E147B" w:rsidRPr="00A2244F" w:rsidRDefault="00707E59" w:rsidP="000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 </w:t>
            </w:r>
            <w:r w:rsidR="001E147B">
              <w:rPr>
                <w:rFonts w:ascii="Times New Roman" w:hAnsi="Times New Roman"/>
                <w:sz w:val="24"/>
                <w:szCs w:val="24"/>
              </w:rPr>
              <w:t>1 «Образ жизни»</w:t>
            </w:r>
          </w:p>
        </w:tc>
        <w:tc>
          <w:tcPr>
            <w:tcW w:w="992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47B" w:rsidRPr="00A2244F" w:rsidTr="0091222E">
        <w:tc>
          <w:tcPr>
            <w:tcW w:w="1135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  <w:vAlign w:val="center"/>
          </w:tcPr>
          <w:p w:rsidR="001E147B" w:rsidRPr="00A2244F" w:rsidRDefault="00707E59" w:rsidP="000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</w:t>
            </w:r>
            <w:r w:rsidR="001E147B">
              <w:rPr>
                <w:rFonts w:ascii="Times New Roman" w:hAnsi="Times New Roman"/>
                <w:sz w:val="24"/>
                <w:szCs w:val="24"/>
              </w:rPr>
              <w:t xml:space="preserve"> 2 «Время рассказов»</w:t>
            </w:r>
          </w:p>
        </w:tc>
        <w:tc>
          <w:tcPr>
            <w:tcW w:w="992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47B" w:rsidRPr="00A2244F" w:rsidTr="0091222E">
        <w:tc>
          <w:tcPr>
            <w:tcW w:w="1135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  <w:vAlign w:val="center"/>
          </w:tcPr>
          <w:p w:rsidR="001E147B" w:rsidRPr="00A2244F" w:rsidRDefault="00707E59" w:rsidP="00707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 </w:t>
            </w:r>
            <w:r w:rsidR="001E147B">
              <w:rPr>
                <w:rFonts w:ascii="Times New Roman" w:hAnsi="Times New Roman"/>
                <w:sz w:val="24"/>
                <w:szCs w:val="24"/>
              </w:rPr>
              <w:t>3 «Внешность и характер»</w:t>
            </w:r>
          </w:p>
        </w:tc>
        <w:tc>
          <w:tcPr>
            <w:tcW w:w="992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47B" w:rsidRPr="00A2244F" w:rsidTr="0091222E">
        <w:tc>
          <w:tcPr>
            <w:tcW w:w="1135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  <w:vAlign w:val="center"/>
          </w:tcPr>
          <w:p w:rsidR="001E147B" w:rsidRPr="00A2244F" w:rsidRDefault="00707E59" w:rsidP="000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</w:t>
            </w:r>
            <w:r w:rsidR="001E147B">
              <w:rPr>
                <w:rFonts w:ascii="Times New Roman" w:hAnsi="Times New Roman"/>
                <w:sz w:val="24"/>
                <w:szCs w:val="24"/>
              </w:rPr>
              <w:t xml:space="preserve"> 4 «Об этом говорят и пишут»</w:t>
            </w:r>
          </w:p>
        </w:tc>
        <w:tc>
          <w:tcPr>
            <w:tcW w:w="992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47B" w:rsidRPr="00A2244F" w:rsidTr="0091222E">
        <w:tc>
          <w:tcPr>
            <w:tcW w:w="1135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  <w:vAlign w:val="center"/>
          </w:tcPr>
          <w:p w:rsidR="001E147B" w:rsidRPr="00A2244F" w:rsidRDefault="00707E59" w:rsidP="000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</w:t>
            </w:r>
            <w:r w:rsidR="001E147B">
              <w:rPr>
                <w:rFonts w:ascii="Times New Roman" w:hAnsi="Times New Roman"/>
                <w:sz w:val="24"/>
                <w:szCs w:val="24"/>
              </w:rPr>
              <w:t xml:space="preserve"> 5 «Что ждет нас в будущем»</w:t>
            </w:r>
          </w:p>
        </w:tc>
        <w:tc>
          <w:tcPr>
            <w:tcW w:w="992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47B" w:rsidRPr="00A2244F" w:rsidTr="0091222E">
        <w:tc>
          <w:tcPr>
            <w:tcW w:w="1135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245" w:type="dxa"/>
            <w:vAlign w:val="center"/>
          </w:tcPr>
          <w:p w:rsidR="001E147B" w:rsidRPr="00A2244F" w:rsidRDefault="00707E59" w:rsidP="000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</w:t>
            </w:r>
            <w:r w:rsidR="001E147B">
              <w:rPr>
                <w:rFonts w:ascii="Times New Roman" w:hAnsi="Times New Roman"/>
                <w:sz w:val="24"/>
                <w:szCs w:val="24"/>
              </w:rPr>
              <w:t xml:space="preserve"> 6 «Развлечения»</w:t>
            </w:r>
          </w:p>
        </w:tc>
        <w:tc>
          <w:tcPr>
            <w:tcW w:w="992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47B" w:rsidRPr="00A2244F" w:rsidTr="0091222E">
        <w:tc>
          <w:tcPr>
            <w:tcW w:w="1135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245" w:type="dxa"/>
            <w:vAlign w:val="center"/>
          </w:tcPr>
          <w:p w:rsidR="001E147B" w:rsidRPr="00A2244F" w:rsidRDefault="00707E59" w:rsidP="000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</w:t>
            </w:r>
            <w:r w:rsidR="001E147B">
              <w:rPr>
                <w:rFonts w:ascii="Times New Roman" w:hAnsi="Times New Roman"/>
                <w:sz w:val="24"/>
                <w:szCs w:val="24"/>
              </w:rPr>
              <w:t xml:space="preserve"> 7 «В центре внимания»</w:t>
            </w:r>
          </w:p>
        </w:tc>
        <w:tc>
          <w:tcPr>
            <w:tcW w:w="992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47B" w:rsidRPr="00A2244F" w:rsidTr="0091222E">
        <w:tc>
          <w:tcPr>
            <w:tcW w:w="1135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245" w:type="dxa"/>
            <w:vAlign w:val="center"/>
          </w:tcPr>
          <w:p w:rsidR="001E147B" w:rsidRPr="00A2244F" w:rsidRDefault="00707E59" w:rsidP="000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8</w:t>
            </w:r>
            <w:r w:rsidR="001E147B">
              <w:rPr>
                <w:rFonts w:ascii="Times New Roman" w:hAnsi="Times New Roman"/>
                <w:sz w:val="24"/>
                <w:szCs w:val="24"/>
              </w:rPr>
              <w:t xml:space="preserve"> «Проблемы экологии»</w:t>
            </w:r>
          </w:p>
        </w:tc>
        <w:tc>
          <w:tcPr>
            <w:tcW w:w="992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1E147B" w:rsidRPr="00A2244F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47B" w:rsidRPr="00A2244F" w:rsidTr="0091222E">
        <w:tc>
          <w:tcPr>
            <w:tcW w:w="1135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245" w:type="dxa"/>
            <w:vAlign w:val="center"/>
          </w:tcPr>
          <w:p w:rsidR="001E147B" w:rsidRDefault="00707E59" w:rsidP="000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9</w:t>
            </w:r>
            <w:r w:rsidR="001E147B">
              <w:rPr>
                <w:rFonts w:ascii="Times New Roman" w:hAnsi="Times New Roman"/>
                <w:sz w:val="24"/>
                <w:szCs w:val="24"/>
              </w:rPr>
              <w:t xml:space="preserve"> «Время покупок»</w:t>
            </w:r>
          </w:p>
        </w:tc>
        <w:tc>
          <w:tcPr>
            <w:tcW w:w="992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47B" w:rsidRPr="00A2244F" w:rsidTr="0091222E">
        <w:tc>
          <w:tcPr>
            <w:tcW w:w="1135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245" w:type="dxa"/>
            <w:vAlign w:val="center"/>
          </w:tcPr>
          <w:p w:rsidR="001E147B" w:rsidRDefault="00707E59" w:rsidP="000A6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</w:t>
            </w:r>
            <w:r w:rsidR="001E147B">
              <w:rPr>
                <w:rFonts w:ascii="Times New Roman" w:hAnsi="Times New Roman"/>
                <w:sz w:val="24"/>
                <w:szCs w:val="24"/>
              </w:rPr>
              <w:t xml:space="preserve"> 10 «</w:t>
            </w:r>
            <w:r w:rsidR="001E147B" w:rsidRPr="00646FCA">
              <w:rPr>
                <w:rFonts w:ascii="Times New Roman" w:hAnsi="Times New Roman" w:cs="Times New Roman"/>
                <w:b/>
              </w:rPr>
              <w:t>«</w:t>
            </w:r>
            <w:r w:rsidR="001E147B" w:rsidRPr="00983202">
              <w:rPr>
                <w:rFonts w:ascii="Times New Roman" w:hAnsi="Times New Roman" w:cs="Times New Roman"/>
                <w:sz w:val="24"/>
                <w:szCs w:val="24"/>
              </w:rPr>
              <w:t>В здоровом теле – здоровый дух»</w:t>
            </w:r>
            <w:r w:rsidR="001E147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47B" w:rsidRPr="00A2244F" w:rsidTr="0091222E">
        <w:tc>
          <w:tcPr>
            <w:tcW w:w="1135" w:type="dxa"/>
            <w:vAlign w:val="center"/>
          </w:tcPr>
          <w:p w:rsidR="001E147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1E147B" w:rsidRPr="00B643E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3E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:rsidR="001E147B" w:rsidRPr="00B643E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1559" w:type="dxa"/>
            <w:vAlign w:val="center"/>
          </w:tcPr>
          <w:p w:rsidR="001E147B" w:rsidRPr="00B643E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1134" w:type="dxa"/>
            <w:vAlign w:val="center"/>
          </w:tcPr>
          <w:p w:rsidR="001E147B" w:rsidRPr="00B643EB" w:rsidRDefault="001E147B" w:rsidP="000A68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1E147B" w:rsidRDefault="001E147B" w:rsidP="001E147B">
      <w:pPr>
        <w:rPr>
          <w:rFonts w:ascii="Times New Roman" w:hAnsi="Times New Roman" w:cs="Times New Roman"/>
          <w:b/>
          <w:sz w:val="28"/>
          <w:szCs w:val="28"/>
        </w:rPr>
      </w:pPr>
    </w:p>
    <w:p w:rsidR="00A95045" w:rsidRPr="008A7FDC" w:rsidRDefault="00A95045" w:rsidP="00C472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91222E" w:rsidRPr="008A7FDC">
        <w:rPr>
          <w:b/>
          <w:sz w:val="28"/>
          <w:szCs w:val="28"/>
        </w:rPr>
        <w:lastRenderedPageBreak/>
        <w:t xml:space="preserve">                               </w:t>
      </w:r>
      <w:r w:rsidR="0091222E" w:rsidRPr="008A7FD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D765E2" w:rsidRDefault="00D765E2" w:rsidP="00C47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9889" w:type="dxa"/>
        <w:tblLayout w:type="fixed"/>
        <w:tblLook w:val="04A0"/>
      </w:tblPr>
      <w:tblGrid>
        <w:gridCol w:w="959"/>
        <w:gridCol w:w="142"/>
        <w:gridCol w:w="3118"/>
        <w:gridCol w:w="1276"/>
        <w:gridCol w:w="1559"/>
        <w:gridCol w:w="1418"/>
        <w:gridCol w:w="1417"/>
      </w:tblGrid>
      <w:tr w:rsidR="00EE754F" w:rsidTr="00C472AD">
        <w:tc>
          <w:tcPr>
            <w:tcW w:w="959" w:type="dxa"/>
          </w:tcPr>
          <w:p w:rsidR="00EE754F" w:rsidRPr="00EE754F" w:rsidRDefault="00EE754F" w:rsidP="00A950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  <w:p w:rsidR="00EE754F" w:rsidRPr="00EE754F" w:rsidRDefault="00EE754F" w:rsidP="00A950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3260" w:type="dxa"/>
            <w:gridSpan w:val="2"/>
          </w:tcPr>
          <w:p w:rsidR="00EE754F" w:rsidRPr="00EE754F" w:rsidRDefault="00EE754F" w:rsidP="00A950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E754F" w:rsidRPr="00EE754F" w:rsidRDefault="00EE754F" w:rsidP="00A950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Тема урока</w:t>
            </w:r>
          </w:p>
        </w:tc>
        <w:tc>
          <w:tcPr>
            <w:tcW w:w="1276" w:type="dxa"/>
          </w:tcPr>
          <w:p w:rsidR="00EE754F" w:rsidRPr="00EE754F" w:rsidRDefault="00EE754F" w:rsidP="00A950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E754F" w:rsidRPr="00EE754F" w:rsidRDefault="00EE754F" w:rsidP="00A950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</w:tcPr>
          <w:p w:rsidR="00EE754F" w:rsidRPr="00EE754F" w:rsidRDefault="00EE754F" w:rsidP="00A950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Вид</w:t>
            </w:r>
          </w:p>
          <w:p w:rsidR="00EE754F" w:rsidRPr="00EE754F" w:rsidRDefault="00EE754F" w:rsidP="00A950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</w:t>
            </w:r>
            <w:proofErr w:type="spellEnd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EE754F" w:rsidRPr="00EE754F" w:rsidRDefault="00EE754F" w:rsidP="00A950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</w:t>
            </w:r>
          </w:p>
        </w:tc>
        <w:tc>
          <w:tcPr>
            <w:tcW w:w="1418" w:type="dxa"/>
          </w:tcPr>
          <w:p w:rsidR="00EE754F" w:rsidRPr="00EE754F" w:rsidRDefault="00EE754F" w:rsidP="00A950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Плановые</w:t>
            </w:r>
          </w:p>
          <w:p w:rsidR="00EE754F" w:rsidRPr="00EE754F" w:rsidRDefault="00EE754F" w:rsidP="00A950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роки проведени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1417" w:type="dxa"/>
          </w:tcPr>
          <w:p w:rsidR="00EE754F" w:rsidRPr="00EE754F" w:rsidRDefault="00EE754F" w:rsidP="00A950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Фактичес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кие</w:t>
            </w:r>
            <w:proofErr w:type="spellEnd"/>
            <w:proofErr w:type="gramEnd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сроки</w:t>
            </w:r>
          </w:p>
          <w:p w:rsidR="00EE754F" w:rsidRPr="00EE754F" w:rsidRDefault="00EE754F" w:rsidP="00D765E2">
            <w:pPr>
              <w:ind w:right="-28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проведения</w:t>
            </w:r>
          </w:p>
        </w:tc>
      </w:tr>
      <w:tr w:rsidR="00EE754F" w:rsidTr="00C472AD">
        <w:tc>
          <w:tcPr>
            <w:tcW w:w="959" w:type="dxa"/>
          </w:tcPr>
          <w:p w:rsidR="00EE754F" w:rsidRPr="00EE754F" w:rsidRDefault="00EE754F" w:rsidP="00EE7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gridSpan w:val="2"/>
          </w:tcPr>
          <w:p w:rsidR="00EE754F" w:rsidRPr="00EE754F" w:rsidRDefault="00EE754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1276" w:type="dxa"/>
          </w:tcPr>
          <w:p w:rsidR="00EE754F" w:rsidRPr="00734545" w:rsidRDefault="00734545" w:rsidP="00A95045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Pr="00EE754F" w:rsidRDefault="00EE754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754F" w:rsidRPr="00EE754F" w:rsidRDefault="00EE754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754F" w:rsidRPr="00EE754F" w:rsidRDefault="00EE754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54F" w:rsidTr="00EE754F">
        <w:tc>
          <w:tcPr>
            <w:tcW w:w="9889" w:type="dxa"/>
            <w:gridSpan w:val="7"/>
          </w:tcPr>
          <w:p w:rsidR="00EE754F" w:rsidRPr="00EE754F" w:rsidRDefault="00EE754F" w:rsidP="00EE754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1 «Образ жизни»            10 часов</w:t>
            </w:r>
          </w:p>
        </w:tc>
      </w:tr>
      <w:tr w:rsidR="00EE754F" w:rsidTr="00563A1F">
        <w:tc>
          <w:tcPr>
            <w:tcW w:w="959" w:type="dxa"/>
          </w:tcPr>
          <w:p w:rsidR="00EE754F" w:rsidRPr="00EE754F" w:rsidRDefault="00966860" w:rsidP="00EE7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754F" w:rsidRPr="00EE75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EE754F" w:rsidRDefault="00966860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Жизнь в городе и загородом. Л</w:t>
            </w:r>
            <w:r>
              <w:rPr>
                <w:rFonts w:ascii="Times New Roman" w:hAnsi="Times New Roman" w:cs="Times New Roman"/>
              </w:rPr>
              <w:t xml:space="preserve">ексические единицы </w:t>
            </w:r>
            <w:r w:rsidRPr="00646F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теме.</w:t>
            </w:r>
          </w:p>
        </w:tc>
        <w:tc>
          <w:tcPr>
            <w:tcW w:w="1276" w:type="dxa"/>
          </w:tcPr>
          <w:p w:rsidR="00EE754F" w:rsidRPr="00734545" w:rsidRDefault="00734545" w:rsidP="00A95045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Pr="00563A1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>о, словарем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EE754F" w:rsidRDefault="00966860" w:rsidP="00EE7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754F" w:rsidRPr="00EE75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EE754F" w:rsidRDefault="00966860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Семь раз отмерь, один раз отрежь. Модальный глагол </w:t>
            </w:r>
            <w:r w:rsidRPr="00646FCA">
              <w:rPr>
                <w:rFonts w:ascii="Times New Roman" w:hAnsi="Times New Roman" w:cs="Times New Roman"/>
                <w:lang w:val="en-US"/>
              </w:rPr>
              <w:t>should</w:t>
            </w:r>
            <w:r w:rsidRPr="00646FCA">
              <w:rPr>
                <w:rFonts w:ascii="Times New Roman" w:hAnsi="Times New Roman" w:cs="Times New Roman"/>
              </w:rPr>
              <w:t>/</w:t>
            </w:r>
            <w:r w:rsidRPr="00646FCA">
              <w:rPr>
                <w:rFonts w:ascii="Times New Roman" w:hAnsi="Times New Roman" w:cs="Times New Roman"/>
                <w:lang w:val="en-US"/>
              </w:rPr>
              <w:t>shouldn</w:t>
            </w:r>
            <w:r w:rsidRPr="00646FCA">
              <w:rPr>
                <w:rFonts w:ascii="Times New Roman" w:hAnsi="Times New Roman" w:cs="Times New Roman"/>
              </w:rPr>
              <w:t>’</w:t>
            </w:r>
            <w:r w:rsidRPr="00646FCA">
              <w:rPr>
                <w:rFonts w:ascii="Times New Roman" w:hAnsi="Times New Roman" w:cs="Times New Roman"/>
                <w:lang w:val="en-US"/>
              </w:rPr>
              <w:t>t</w:t>
            </w:r>
            <w:r w:rsidRPr="00646FCA">
              <w:rPr>
                <w:rFonts w:ascii="Times New Roman" w:hAnsi="Times New Roman" w:cs="Times New Roman"/>
              </w:rPr>
              <w:t xml:space="preserve">. Фразовый глагол </w:t>
            </w:r>
            <w:proofErr w:type="spellStart"/>
            <w:r w:rsidRPr="00646FCA">
              <w:rPr>
                <w:rFonts w:ascii="Times New Roman" w:hAnsi="Times New Roman" w:cs="Times New Roman"/>
                <w:lang w:val="de-DE"/>
              </w:rPr>
              <w:t>run</w:t>
            </w:r>
            <w:proofErr w:type="spellEnd"/>
            <w:r w:rsidRPr="00646F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Pr="00734545" w:rsidRDefault="00734545" w:rsidP="00A95045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правочником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EE754F" w:rsidRDefault="00966860" w:rsidP="00EE7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754F" w:rsidRPr="00EE75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EE754F" w:rsidRDefault="00966860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На досуге. Изучающее чтение. Монологическая речь</w:t>
            </w:r>
          </w:p>
        </w:tc>
        <w:tc>
          <w:tcPr>
            <w:tcW w:w="1276" w:type="dxa"/>
          </w:tcPr>
          <w:p w:rsidR="00EE754F" w:rsidRPr="00734545" w:rsidRDefault="00734545" w:rsidP="00A95045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EE754F" w:rsidRDefault="00966860" w:rsidP="00EE7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754F" w:rsidRPr="00EE75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EE754F" w:rsidRDefault="00966860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Главные достопримечательности Британских островов. Поисковое чтение.</w:t>
            </w:r>
          </w:p>
        </w:tc>
        <w:tc>
          <w:tcPr>
            <w:tcW w:w="1276" w:type="dxa"/>
          </w:tcPr>
          <w:p w:rsidR="00EE754F" w:rsidRPr="00734545" w:rsidRDefault="00734545" w:rsidP="00A95045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EE754F" w:rsidRDefault="00707E59" w:rsidP="00EE7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EE754F" w:rsidRPr="00EE75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EE754F" w:rsidRDefault="00966860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Подростки. Изучающее чтение.</w:t>
            </w:r>
            <w:r>
              <w:rPr>
                <w:rFonts w:ascii="Times New Roman" w:hAnsi="Times New Roman" w:cs="Times New Roman"/>
              </w:rPr>
              <w:t xml:space="preserve"> Ознакомительное чтение</w:t>
            </w:r>
          </w:p>
        </w:tc>
        <w:tc>
          <w:tcPr>
            <w:tcW w:w="1276" w:type="dxa"/>
          </w:tcPr>
          <w:p w:rsidR="00EE754F" w:rsidRPr="00734545" w:rsidRDefault="00734545" w:rsidP="00A95045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EE754F" w:rsidRDefault="00966860" w:rsidP="00EE7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754F" w:rsidRPr="00EE75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EE754F" w:rsidRPr="00707E59" w:rsidRDefault="00707E59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E59">
              <w:rPr>
                <w:rFonts w:ascii="Times New Roman" w:eastAsia="Calibri" w:hAnsi="Times New Roman" w:cs="Times New Roman"/>
              </w:rPr>
              <w:t>«Покупка балета в метро»</w:t>
            </w:r>
            <w:r w:rsidRPr="00707E59">
              <w:rPr>
                <w:rFonts w:ascii="Times New Roman" w:hAnsi="Times New Roman" w:cs="Times New Roman"/>
              </w:rPr>
              <w:t>. Развитие навыков диалогической речи</w:t>
            </w:r>
            <w:r>
              <w:t>.</w:t>
            </w:r>
          </w:p>
        </w:tc>
        <w:tc>
          <w:tcPr>
            <w:tcW w:w="1276" w:type="dxa"/>
          </w:tcPr>
          <w:p w:rsidR="00EE754F" w:rsidRPr="00734545" w:rsidRDefault="00734545" w:rsidP="00A95045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в парах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EE754F" w:rsidRDefault="00966860" w:rsidP="00EE7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E754F" w:rsidRPr="00EE75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EE754F" w:rsidRDefault="00707E59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Мехико. Ознакомительное чтение. Монологическая речь.</w:t>
            </w:r>
          </w:p>
        </w:tc>
        <w:tc>
          <w:tcPr>
            <w:tcW w:w="1276" w:type="dxa"/>
          </w:tcPr>
          <w:p w:rsidR="00EE754F" w:rsidRPr="00734545" w:rsidRDefault="00734545" w:rsidP="00A95045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EE754F" w:rsidRDefault="00966860" w:rsidP="00EE7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E754F" w:rsidRPr="00EE75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EE754F" w:rsidRDefault="00707E59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Выполнение упражнение в формате ОГЭ</w:t>
            </w:r>
          </w:p>
        </w:tc>
        <w:tc>
          <w:tcPr>
            <w:tcW w:w="1276" w:type="dxa"/>
          </w:tcPr>
          <w:p w:rsidR="00EE754F" w:rsidRPr="00734545" w:rsidRDefault="00734545" w:rsidP="00A95045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раб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тетрадях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EE754F" w:rsidRDefault="00966860" w:rsidP="00EE7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E754F" w:rsidRPr="00EE75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EE754F" w:rsidRDefault="00707E59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Повторение по теме «Образ жизни».</w:t>
            </w:r>
          </w:p>
        </w:tc>
        <w:tc>
          <w:tcPr>
            <w:tcW w:w="1276" w:type="dxa"/>
          </w:tcPr>
          <w:p w:rsidR="00EE754F" w:rsidRPr="00734545" w:rsidRDefault="00734545" w:rsidP="00A95045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EE754F" w:rsidRDefault="00EE754F" w:rsidP="00EE7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68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gridSpan w:val="2"/>
          </w:tcPr>
          <w:p w:rsidR="00EE754F" w:rsidRDefault="00707E59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Контрольная работа № 1 по теме «Образ жизни»</w:t>
            </w:r>
          </w:p>
        </w:tc>
        <w:tc>
          <w:tcPr>
            <w:tcW w:w="1276" w:type="dxa"/>
          </w:tcPr>
          <w:p w:rsidR="00EE754F" w:rsidRPr="00734545" w:rsidRDefault="00734545" w:rsidP="00A95045">
            <w:pPr>
              <w:rPr>
                <w:rFonts w:ascii="Times New Roman" w:hAnsi="Times New Roman" w:cs="Times New Roman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EE754F" w:rsidRPr="00563A1F" w:rsidRDefault="00563A1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7E59" w:rsidTr="000A6818">
        <w:tc>
          <w:tcPr>
            <w:tcW w:w="9889" w:type="dxa"/>
            <w:gridSpan w:val="7"/>
          </w:tcPr>
          <w:p w:rsidR="00707E59" w:rsidRPr="00707E59" w:rsidRDefault="00707E59" w:rsidP="00707E5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7E59">
              <w:rPr>
                <w:rFonts w:ascii="Times New Roman" w:hAnsi="Times New Roman" w:cs="Times New Roman"/>
                <w:b/>
                <w:i/>
              </w:rPr>
              <w:t>Модуль</w:t>
            </w:r>
            <w:r w:rsidR="00947B28">
              <w:rPr>
                <w:rFonts w:ascii="Times New Roman" w:hAnsi="Times New Roman" w:cs="Times New Roman"/>
                <w:b/>
                <w:i/>
              </w:rPr>
              <w:t xml:space="preserve"> 2 </w:t>
            </w:r>
            <w:r w:rsidRPr="00707E59">
              <w:rPr>
                <w:rFonts w:ascii="Times New Roman" w:hAnsi="Times New Roman" w:cs="Times New Roman"/>
                <w:b/>
                <w:i/>
              </w:rPr>
              <w:t xml:space="preserve"> Время рассказов                   10 часов</w:t>
            </w: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12.(1)</w:t>
            </w:r>
          </w:p>
        </w:tc>
        <w:tc>
          <w:tcPr>
            <w:tcW w:w="3260" w:type="dxa"/>
            <w:gridSpan w:val="2"/>
          </w:tcPr>
          <w:p w:rsidR="00EE754F" w:rsidRDefault="002D699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Анализ контрольной работы. Книголюбы. ЛЕ по теме.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13.(2)</w:t>
            </w:r>
          </w:p>
        </w:tc>
        <w:tc>
          <w:tcPr>
            <w:tcW w:w="3260" w:type="dxa"/>
            <w:gridSpan w:val="2"/>
          </w:tcPr>
          <w:p w:rsidR="00EE754F" w:rsidRDefault="002D699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Читаем классику. Ознакомительное чтение. Простое прошедшее время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14.(3)</w:t>
            </w:r>
          </w:p>
        </w:tc>
        <w:tc>
          <w:tcPr>
            <w:tcW w:w="3260" w:type="dxa"/>
            <w:gridSpan w:val="2"/>
          </w:tcPr>
          <w:p w:rsidR="00EE754F" w:rsidRDefault="002D699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Он пропал! ЛЕ по теме. Поисковое чтение </w:t>
            </w:r>
            <w:r>
              <w:rPr>
                <w:rFonts w:ascii="Times New Roman" w:hAnsi="Times New Roman" w:cs="Times New Roman"/>
              </w:rPr>
              <w:t>К</w:t>
            </w:r>
            <w:r w:rsidRPr="00646FCA">
              <w:rPr>
                <w:rFonts w:ascii="Times New Roman" w:hAnsi="Times New Roman" w:cs="Times New Roman"/>
              </w:rPr>
              <w:t xml:space="preserve">онструкция </w:t>
            </w:r>
            <w:proofErr w:type="spellStart"/>
            <w:r w:rsidRPr="00646FCA">
              <w:rPr>
                <w:rFonts w:ascii="Times New Roman" w:hAnsi="Times New Roman" w:cs="Times New Roman"/>
                <w:lang w:val="de-DE"/>
              </w:rPr>
              <w:t>used</w:t>
            </w:r>
            <w:proofErr w:type="spellEnd"/>
            <w:r w:rsidRPr="00646F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6FCA">
              <w:rPr>
                <w:rFonts w:ascii="Times New Roman" w:hAnsi="Times New Roman" w:cs="Times New Roman"/>
                <w:lang w:val="de-DE"/>
              </w:rPr>
              <w:t>to</w:t>
            </w:r>
            <w:proofErr w:type="spellEnd"/>
            <w:r w:rsidRPr="00646F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15.(4)</w:t>
            </w:r>
          </w:p>
        </w:tc>
        <w:tc>
          <w:tcPr>
            <w:tcW w:w="3260" w:type="dxa"/>
            <w:gridSpan w:val="2"/>
          </w:tcPr>
          <w:p w:rsidR="00EE754F" w:rsidRDefault="002D699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Дар рассказчика. Ознакомительное чтение. Монологическ</w:t>
            </w:r>
            <w:r>
              <w:rPr>
                <w:rFonts w:ascii="Times New Roman" w:hAnsi="Times New Roman" w:cs="Times New Roman"/>
              </w:rPr>
              <w:t>ая речь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16.(5)</w:t>
            </w:r>
          </w:p>
        </w:tc>
        <w:tc>
          <w:tcPr>
            <w:tcW w:w="3260" w:type="dxa"/>
            <w:gridSpan w:val="2"/>
          </w:tcPr>
          <w:p w:rsidR="00EE754F" w:rsidRDefault="002D699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А.П. Чехов. Ознакомительное чтение. </w:t>
            </w:r>
            <w:r>
              <w:rPr>
                <w:rFonts w:ascii="Times New Roman" w:hAnsi="Times New Roman" w:cs="Times New Roman"/>
              </w:rPr>
              <w:t xml:space="preserve">Обсуждение </w:t>
            </w:r>
            <w:proofErr w:type="gramStart"/>
            <w:r w:rsidRPr="00646FCA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="00D05B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17.(6)</w:t>
            </w:r>
          </w:p>
        </w:tc>
        <w:tc>
          <w:tcPr>
            <w:tcW w:w="3260" w:type="dxa"/>
            <w:gridSpan w:val="2"/>
          </w:tcPr>
          <w:p w:rsidR="00EE754F" w:rsidRDefault="002D699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Рассказ о событиях в прошлом. Диалогическая речь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Pr="00563A1F" w:rsidRDefault="00563A1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парах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18.(7)</w:t>
            </w:r>
          </w:p>
        </w:tc>
        <w:tc>
          <w:tcPr>
            <w:tcW w:w="3260" w:type="dxa"/>
            <w:gridSpan w:val="2"/>
          </w:tcPr>
          <w:p w:rsidR="00EE754F" w:rsidRDefault="002D699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6FCA">
              <w:rPr>
                <w:rFonts w:ascii="Times New Roman" w:hAnsi="Times New Roman" w:cs="Times New Roman"/>
              </w:rPr>
              <w:t>Кентервилльское</w:t>
            </w:r>
            <w:proofErr w:type="spellEnd"/>
            <w:r w:rsidRPr="00646FCA">
              <w:rPr>
                <w:rFonts w:ascii="Times New Roman" w:hAnsi="Times New Roman" w:cs="Times New Roman"/>
              </w:rPr>
              <w:t xml:space="preserve"> при</w:t>
            </w:r>
            <w:r>
              <w:rPr>
                <w:rFonts w:ascii="Times New Roman" w:hAnsi="Times New Roman" w:cs="Times New Roman"/>
              </w:rPr>
              <w:t xml:space="preserve">видение. </w:t>
            </w:r>
            <w:r w:rsidRPr="00646FCA">
              <w:rPr>
                <w:rFonts w:ascii="Times New Roman" w:hAnsi="Times New Roman" w:cs="Times New Roman"/>
              </w:rPr>
              <w:t>Поисковое чтение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19.(8)</w:t>
            </w:r>
          </w:p>
        </w:tc>
        <w:tc>
          <w:tcPr>
            <w:tcW w:w="3260" w:type="dxa"/>
            <w:gridSpan w:val="2"/>
          </w:tcPr>
          <w:p w:rsidR="00EE754F" w:rsidRDefault="002D699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Выполнение упражнение в формате ОГЭ.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Pr="00563A1F" w:rsidRDefault="00563A1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 с 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20.(9)</w:t>
            </w:r>
          </w:p>
        </w:tc>
        <w:tc>
          <w:tcPr>
            <w:tcW w:w="3260" w:type="dxa"/>
            <w:gridSpan w:val="2"/>
          </w:tcPr>
          <w:p w:rsidR="00EE754F" w:rsidRDefault="002D699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Повторение по теме «Время рассказов»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21.(10)</w:t>
            </w:r>
          </w:p>
        </w:tc>
        <w:tc>
          <w:tcPr>
            <w:tcW w:w="3260" w:type="dxa"/>
            <w:gridSpan w:val="2"/>
          </w:tcPr>
          <w:p w:rsidR="00EE754F" w:rsidRDefault="002D699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Контрольная работа № 2 по теме «Время рассказов»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991" w:rsidTr="000A6818">
        <w:tc>
          <w:tcPr>
            <w:tcW w:w="9889" w:type="dxa"/>
            <w:gridSpan w:val="7"/>
          </w:tcPr>
          <w:p w:rsidR="002D6991" w:rsidRPr="002D6991" w:rsidRDefault="002D6991" w:rsidP="002D69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D6991">
              <w:rPr>
                <w:rFonts w:ascii="Times New Roman" w:hAnsi="Times New Roman" w:cs="Times New Roman"/>
                <w:b/>
                <w:i/>
              </w:rPr>
              <w:t>Модуль 3 «Внешность и характер»             10 часов</w:t>
            </w: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22.(1)</w:t>
            </w:r>
          </w:p>
        </w:tc>
        <w:tc>
          <w:tcPr>
            <w:tcW w:w="3260" w:type="dxa"/>
            <w:gridSpan w:val="2"/>
          </w:tcPr>
          <w:p w:rsidR="00EE754F" w:rsidRDefault="002D699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Анализ контрольной работы. Найди себя. ЛЕ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23.(2)</w:t>
            </w:r>
          </w:p>
        </w:tc>
        <w:tc>
          <w:tcPr>
            <w:tcW w:w="3260" w:type="dxa"/>
            <w:gridSpan w:val="2"/>
          </w:tcPr>
          <w:p w:rsidR="00EE754F" w:rsidRDefault="00D05B2C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Кто есть кто</w:t>
            </w:r>
            <w:r>
              <w:rPr>
                <w:rFonts w:ascii="Times New Roman" w:hAnsi="Times New Roman" w:cs="Times New Roman"/>
              </w:rPr>
              <w:t>. Относительные придаточные предложения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24.(3)</w:t>
            </w:r>
          </w:p>
        </w:tc>
        <w:tc>
          <w:tcPr>
            <w:tcW w:w="3260" w:type="dxa"/>
            <w:gridSpan w:val="2"/>
          </w:tcPr>
          <w:p w:rsidR="00EE754F" w:rsidRDefault="00D05B2C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Причастия </w:t>
            </w:r>
            <w:r w:rsidRPr="00646FCA">
              <w:rPr>
                <w:rFonts w:ascii="Times New Roman" w:hAnsi="Times New Roman" w:cs="Times New Roman"/>
                <w:lang w:val="de-DE"/>
              </w:rPr>
              <w:t>I</w:t>
            </w:r>
            <w:r w:rsidRPr="00646FCA">
              <w:rPr>
                <w:rFonts w:ascii="Times New Roman" w:hAnsi="Times New Roman" w:cs="Times New Roman"/>
              </w:rPr>
              <w:t xml:space="preserve">, </w:t>
            </w:r>
            <w:r w:rsidRPr="00646FCA">
              <w:rPr>
                <w:rFonts w:ascii="Times New Roman" w:hAnsi="Times New Roman" w:cs="Times New Roman"/>
                <w:lang w:val="de-DE"/>
              </w:rPr>
              <w:t>II</w:t>
            </w:r>
            <w:r w:rsidRPr="00646FCA">
              <w:rPr>
                <w:rFonts w:ascii="Times New Roman" w:hAnsi="Times New Roman" w:cs="Times New Roman"/>
              </w:rPr>
              <w:t>. Прилагательные в функции определения.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25.(4)</w:t>
            </w:r>
          </w:p>
        </w:tc>
        <w:tc>
          <w:tcPr>
            <w:tcW w:w="3260" w:type="dxa"/>
            <w:gridSpan w:val="2"/>
          </w:tcPr>
          <w:p w:rsidR="00EE754F" w:rsidRDefault="00D05B2C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Вопреки всему. Фразовый глагол </w:t>
            </w:r>
            <w:proofErr w:type="spellStart"/>
            <w:r w:rsidRPr="00646FCA">
              <w:rPr>
                <w:rFonts w:ascii="Times New Roman" w:hAnsi="Times New Roman" w:cs="Times New Roman"/>
                <w:lang w:val="de-DE"/>
              </w:rPr>
              <w:t>give</w:t>
            </w:r>
            <w:proofErr w:type="spellEnd"/>
            <w:r w:rsidRPr="00646FC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6FCA">
              <w:rPr>
                <w:rFonts w:ascii="Times New Roman" w:hAnsi="Times New Roman" w:cs="Times New Roman"/>
              </w:rPr>
              <w:t>Поисковое чтение.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26.(5)</w:t>
            </w:r>
          </w:p>
        </w:tc>
        <w:tc>
          <w:tcPr>
            <w:tcW w:w="3260" w:type="dxa"/>
            <w:gridSpan w:val="2"/>
          </w:tcPr>
          <w:p w:rsidR="00D05B2C" w:rsidRPr="00646FCA" w:rsidRDefault="00D05B2C" w:rsidP="00D05B2C">
            <w:pPr>
              <w:rPr>
                <w:rFonts w:ascii="Times New Roman" w:hAnsi="Times New Roman" w:cs="Times New Roman"/>
              </w:rPr>
            </w:pPr>
            <w:r w:rsidRPr="00646FCA">
              <w:rPr>
                <w:rFonts w:ascii="Times New Roman" w:hAnsi="Times New Roman" w:cs="Times New Roman"/>
              </w:rPr>
              <w:t xml:space="preserve">На страже Тауэра. Поисковое чтение. </w:t>
            </w:r>
          </w:p>
          <w:p w:rsidR="00EE754F" w:rsidRDefault="00D05B2C" w:rsidP="00D05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После уроков. </w:t>
            </w:r>
            <w:proofErr w:type="spellStart"/>
            <w:r>
              <w:rPr>
                <w:rFonts w:ascii="Times New Roman" w:hAnsi="Times New Roman" w:cs="Times New Roman"/>
              </w:rPr>
              <w:t>Аудирование</w:t>
            </w:r>
            <w:proofErr w:type="spellEnd"/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Pr="00A40F54" w:rsidRDefault="00A40F54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F54"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текста,</w:t>
            </w:r>
            <w:r w:rsidRPr="00563A1F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р</w:t>
            </w:r>
            <w:r w:rsidRPr="00563A1F">
              <w:rPr>
                <w:rFonts w:ascii="Times New Roman" w:hAnsi="Times New Roman" w:cs="Times New Roman"/>
                <w:bCs/>
              </w:rPr>
              <w:t>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27.(6)</w:t>
            </w:r>
          </w:p>
        </w:tc>
        <w:tc>
          <w:tcPr>
            <w:tcW w:w="3260" w:type="dxa"/>
            <w:gridSpan w:val="2"/>
          </w:tcPr>
          <w:p w:rsidR="00EE754F" w:rsidRDefault="00D05B2C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Разговор об увлечениях/работе. Диалогическая речь.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парах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28.(7)</w:t>
            </w:r>
          </w:p>
        </w:tc>
        <w:tc>
          <w:tcPr>
            <w:tcW w:w="3260" w:type="dxa"/>
            <w:gridSpan w:val="2"/>
          </w:tcPr>
          <w:p w:rsidR="00EE754F" w:rsidRDefault="00D05B2C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Дети во времена королевы Виктории. Ознакомительное чтение. Обсуждение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работа в группах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29.(8)</w:t>
            </w:r>
          </w:p>
        </w:tc>
        <w:tc>
          <w:tcPr>
            <w:tcW w:w="3260" w:type="dxa"/>
            <w:gridSpan w:val="2"/>
          </w:tcPr>
          <w:p w:rsidR="00EE754F" w:rsidRDefault="00D05B2C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Выполнение упражнений в формате ОГЭ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Pr="00A40F54" w:rsidRDefault="00A40F54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F54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тетрадях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30.(9)</w:t>
            </w:r>
          </w:p>
        </w:tc>
        <w:tc>
          <w:tcPr>
            <w:tcW w:w="3260" w:type="dxa"/>
            <w:gridSpan w:val="2"/>
          </w:tcPr>
          <w:p w:rsidR="00EE754F" w:rsidRDefault="007931D6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Повторение по теме «Внешность и характер»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2D6991" w:rsidRDefault="002D699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991">
              <w:rPr>
                <w:rFonts w:ascii="Times New Roman" w:hAnsi="Times New Roman" w:cs="Times New Roman"/>
                <w:sz w:val="24"/>
                <w:szCs w:val="24"/>
              </w:rPr>
              <w:t>31.(10)</w:t>
            </w:r>
          </w:p>
        </w:tc>
        <w:tc>
          <w:tcPr>
            <w:tcW w:w="3260" w:type="dxa"/>
            <w:gridSpan w:val="2"/>
          </w:tcPr>
          <w:p w:rsidR="00EE754F" w:rsidRDefault="007931D6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Контрольная работа № 3 по теме «Внешность и характер»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B28" w:rsidTr="000A6818">
        <w:tc>
          <w:tcPr>
            <w:tcW w:w="9889" w:type="dxa"/>
            <w:gridSpan w:val="7"/>
          </w:tcPr>
          <w:p w:rsidR="00947B28" w:rsidRPr="00947B28" w:rsidRDefault="00947B28" w:rsidP="00947B2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7B28">
              <w:rPr>
                <w:rFonts w:ascii="Times New Roman" w:hAnsi="Times New Roman" w:cs="Times New Roman"/>
                <w:b/>
                <w:i/>
              </w:rPr>
              <w:t xml:space="preserve">Модуль  4  «Об этом говорят и пишут» </w:t>
            </w:r>
            <w:r>
              <w:rPr>
                <w:rFonts w:ascii="Times New Roman" w:hAnsi="Times New Roman" w:cs="Times New Roman"/>
                <w:b/>
                <w:i/>
              </w:rPr>
              <w:t xml:space="preserve">                 </w:t>
            </w:r>
            <w:r w:rsidRPr="00947B28">
              <w:rPr>
                <w:rFonts w:ascii="Times New Roman" w:hAnsi="Times New Roman" w:cs="Times New Roman"/>
                <w:b/>
                <w:i/>
              </w:rPr>
              <w:t>10 часов</w:t>
            </w:r>
          </w:p>
        </w:tc>
      </w:tr>
      <w:tr w:rsidR="00EE754F" w:rsidTr="00563A1F">
        <w:tc>
          <w:tcPr>
            <w:tcW w:w="959" w:type="dxa"/>
          </w:tcPr>
          <w:p w:rsidR="00EE754F" w:rsidRPr="00947B28" w:rsidRDefault="00947B2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28">
              <w:rPr>
                <w:rFonts w:ascii="Times New Roman" w:hAnsi="Times New Roman" w:cs="Times New Roman"/>
                <w:sz w:val="24"/>
                <w:szCs w:val="24"/>
              </w:rPr>
              <w:t>32.(1)</w:t>
            </w:r>
          </w:p>
        </w:tc>
        <w:tc>
          <w:tcPr>
            <w:tcW w:w="3260" w:type="dxa"/>
            <w:gridSpan w:val="2"/>
          </w:tcPr>
          <w:p w:rsidR="00EE754F" w:rsidRDefault="000A6818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Анализ контрольной работы. Заметки в газету. ЛЕ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40F54" w:rsidRDefault="00A40F54" w:rsidP="00A9504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Работа над ошибками,</w:t>
            </w:r>
          </w:p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</w:rPr>
              <w:t>р</w:t>
            </w:r>
            <w:r w:rsidRPr="00563A1F">
              <w:rPr>
                <w:rFonts w:ascii="Times New Roman" w:hAnsi="Times New Roman" w:cs="Times New Roman"/>
                <w:bCs/>
              </w:rPr>
              <w:t>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47B28" w:rsidRDefault="00947B2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28">
              <w:rPr>
                <w:rFonts w:ascii="Times New Roman" w:hAnsi="Times New Roman" w:cs="Times New Roman"/>
                <w:sz w:val="24"/>
                <w:szCs w:val="24"/>
              </w:rPr>
              <w:t>33.(2)</w:t>
            </w:r>
          </w:p>
        </w:tc>
        <w:tc>
          <w:tcPr>
            <w:tcW w:w="3260" w:type="dxa"/>
            <w:gridSpan w:val="2"/>
          </w:tcPr>
          <w:p w:rsidR="00EE754F" w:rsidRDefault="000A6818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А вы слышали</w:t>
            </w:r>
            <w:proofErr w:type="gramStart"/>
            <w:r w:rsidRPr="00646FCA">
              <w:rPr>
                <w:rFonts w:ascii="Times New Roman" w:hAnsi="Times New Roman" w:cs="Times New Roman"/>
              </w:rPr>
              <w:t>..?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</w:rPr>
              <w:t xml:space="preserve">Прошедшее продолженное время. </w:t>
            </w:r>
            <w:r w:rsidRPr="00646FCA">
              <w:rPr>
                <w:rFonts w:ascii="Times New Roman" w:hAnsi="Times New Roman" w:cs="Times New Roman"/>
              </w:rPr>
              <w:t>Фразовый</w:t>
            </w:r>
            <w:r w:rsidRPr="00BA429F">
              <w:rPr>
                <w:rFonts w:ascii="Times New Roman" w:hAnsi="Times New Roman" w:cs="Times New Roman"/>
              </w:rPr>
              <w:t xml:space="preserve"> </w:t>
            </w:r>
            <w:r w:rsidRPr="00646FCA">
              <w:rPr>
                <w:rFonts w:ascii="Times New Roman" w:hAnsi="Times New Roman" w:cs="Times New Roman"/>
              </w:rPr>
              <w:t>глагол</w:t>
            </w:r>
            <w:r w:rsidRPr="00BA429F">
              <w:rPr>
                <w:rFonts w:ascii="Times New Roman" w:hAnsi="Times New Roman" w:cs="Times New Roman"/>
              </w:rPr>
              <w:t xml:space="preserve"> </w:t>
            </w:r>
            <w:r w:rsidRPr="00646FCA">
              <w:rPr>
                <w:rFonts w:ascii="Times New Roman" w:hAnsi="Times New Roman" w:cs="Times New Roman"/>
                <w:lang w:val="en-US"/>
              </w:rPr>
              <w:t>go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47B28" w:rsidRDefault="00947B2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28">
              <w:rPr>
                <w:rFonts w:ascii="Times New Roman" w:hAnsi="Times New Roman" w:cs="Times New Roman"/>
                <w:sz w:val="24"/>
                <w:szCs w:val="24"/>
              </w:rPr>
              <w:t>34.(3)</w:t>
            </w:r>
          </w:p>
        </w:tc>
        <w:tc>
          <w:tcPr>
            <w:tcW w:w="3260" w:type="dxa"/>
            <w:gridSpan w:val="2"/>
          </w:tcPr>
          <w:p w:rsidR="00EE754F" w:rsidRDefault="000A6818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Употребление</w:t>
            </w:r>
            <w:r w:rsidRPr="0004029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прошедшего простого</w:t>
            </w:r>
            <w:r w:rsidRPr="00040297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длительного времени</w:t>
            </w:r>
            <w:r w:rsidRPr="000402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47B28" w:rsidRDefault="00947B2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28">
              <w:rPr>
                <w:rFonts w:ascii="Times New Roman" w:hAnsi="Times New Roman" w:cs="Times New Roman"/>
                <w:sz w:val="24"/>
                <w:szCs w:val="24"/>
              </w:rPr>
              <w:t>35.(4)</w:t>
            </w:r>
          </w:p>
        </w:tc>
        <w:tc>
          <w:tcPr>
            <w:tcW w:w="3260" w:type="dxa"/>
            <w:gridSpan w:val="2"/>
          </w:tcPr>
          <w:p w:rsidR="00EE754F" w:rsidRDefault="000A6818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Заметка об экологическом кружке. </w:t>
            </w:r>
            <w:r>
              <w:rPr>
                <w:rFonts w:ascii="Times New Roman" w:hAnsi="Times New Roman" w:cs="Times New Roman"/>
              </w:rPr>
              <w:t xml:space="preserve">Поисковое чтение. </w:t>
            </w:r>
            <w:proofErr w:type="spellStart"/>
            <w:r w:rsidRPr="00646FCA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646F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F54"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47B28" w:rsidRDefault="00947B2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28">
              <w:rPr>
                <w:rFonts w:ascii="Times New Roman" w:hAnsi="Times New Roman" w:cs="Times New Roman"/>
                <w:sz w:val="24"/>
                <w:szCs w:val="24"/>
              </w:rPr>
              <w:t>36.(5)</w:t>
            </w:r>
          </w:p>
        </w:tc>
        <w:tc>
          <w:tcPr>
            <w:tcW w:w="3260" w:type="dxa"/>
            <w:gridSpan w:val="2"/>
          </w:tcPr>
          <w:p w:rsidR="00EE754F" w:rsidRDefault="000A6818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Журналы для подростков в Великобритании. </w:t>
            </w:r>
            <w:r>
              <w:rPr>
                <w:rFonts w:ascii="Times New Roman" w:hAnsi="Times New Roman" w:cs="Times New Roman"/>
              </w:rPr>
              <w:t>И</w:t>
            </w:r>
            <w:r w:rsidRPr="00646FCA">
              <w:rPr>
                <w:rFonts w:ascii="Times New Roman" w:hAnsi="Times New Roman" w:cs="Times New Roman"/>
              </w:rPr>
              <w:t>зучающее чтение.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47B28" w:rsidRDefault="00947B2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28">
              <w:rPr>
                <w:rFonts w:ascii="Times New Roman" w:hAnsi="Times New Roman" w:cs="Times New Roman"/>
                <w:sz w:val="24"/>
                <w:szCs w:val="24"/>
              </w:rPr>
              <w:t>37.(6)</w:t>
            </w:r>
          </w:p>
        </w:tc>
        <w:tc>
          <w:tcPr>
            <w:tcW w:w="3260" w:type="dxa"/>
            <w:gridSpan w:val="2"/>
          </w:tcPr>
          <w:p w:rsidR="00EE754F" w:rsidRDefault="000A6818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Выбор ТВ программы. Диалогическая речь. </w:t>
            </w:r>
            <w:r>
              <w:rPr>
                <w:rFonts w:ascii="Times New Roman" w:hAnsi="Times New Roman" w:cs="Times New Roman"/>
              </w:rPr>
              <w:t>Школьный журнал.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работа в парах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47B28" w:rsidRDefault="00947B2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28">
              <w:rPr>
                <w:rFonts w:ascii="Times New Roman" w:hAnsi="Times New Roman" w:cs="Times New Roman"/>
                <w:sz w:val="24"/>
                <w:szCs w:val="24"/>
              </w:rPr>
              <w:t>38.(7)</w:t>
            </w:r>
          </w:p>
        </w:tc>
        <w:tc>
          <w:tcPr>
            <w:tcW w:w="3260" w:type="dxa"/>
            <w:gridSpan w:val="2"/>
          </w:tcPr>
          <w:p w:rsidR="00EE754F" w:rsidRDefault="000A6818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Радиостанции</w:t>
            </w:r>
            <w:r w:rsidRPr="00646FC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Поисковое чтение.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40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47B28" w:rsidRDefault="00947B2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28">
              <w:rPr>
                <w:rFonts w:ascii="Times New Roman" w:hAnsi="Times New Roman" w:cs="Times New Roman"/>
                <w:sz w:val="24"/>
                <w:szCs w:val="24"/>
              </w:rPr>
              <w:t>39.(8)</w:t>
            </w:r>
          </w:p>
        </w:tc>
        <w:tc>
          <w:tcPr>
            <w:tcW w:w="3260" w:type="dxa"/>
            <w:gridSpan w:val="2"/>
          </w:tcPr>
          <w:p w:rsidR="00EE754F" w:rsidRDefault="000A6818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Выполнение упражнений в формате ОГЭ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</w:rPr>
              <w:t>Работа с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47B28" w:rsidRDefault="00947B2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40.(9)</w:t>
            </w:r>
          </w:p>
        </w:tc>
        <w:tc>
          <w:tcPr>
            <w:tcW w:w="3260" w:type="dxa"/>
            <w:gridSpan w:val="2"/>
          </w:tcPr>
          <w:p w:rsidR="00EE754F" w:rsidRDefault="000A6818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Повторение по теме «Об этом </w:t>
            </w:r>
            <w:r w:rsidRPr="00943096">
              <w:rPr>
                <w:rFonts w:ascii="Times New Roman" w:hAnsi="Times New Roman" w:cs="Times New Roman"/>
              </w:rPr>
              <w:t>говорят и пишут» Новости.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47B28" w:rsidRDefault="00947B2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28">
              <w:rPr>
                <w:rFonts w:ascii="Times New Roman" w:hAnsi="Times New Roman" w:cs="Times New Roman"/>
                <w:sz w:val="24"/>
                <w:szCs w:val="24"/>
              </w:rPr>
              <w:t>41.(10)</w:t>
            </w:r>
          </w:p>
        </w:tc>
        <w:tc>
          <w:tcPr>
            <w:tcW w:w="3260" w:type="dxa"/>
            <w:gridSpan w:val="2"/>
          </w:tcPr>
          <w:p w:rsidR="00EE754F" w:rsidRDefault="00DB6366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Контрольная работа № 4 по теме «Об этом говорят и пишут»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366" w:rsidTr="00A40F54">
        <w:tc>
          <w:tcPr>
            <w:tcW w:w="9889" w:type="dxa"/>
            <w:gridSpan w:val="7"/>
          </w:tcPr>
          <w:p w:rsidR="00DB6366" w:rsidRPr="00B045A9" w:rsidRDefault="00DB6366" w:rsidP="00DB636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45A9">
              <w:rPr>
                <w:rFonts w:ascii="Times New Roman" w:hAnsi="Times New Roman" w:cs="Times New Roman"/>
                <w:b/>
                <w:i/>
              </w:rPr>
              <w:t>Модуль 5    «Что ждет нас в будущем»             11часов</w:t>
            </w:r>
          </w:p>
        </w:tc>
      </w:tr>
      <w:tr w:rsidR="00EE754F" w:rsidTr="00563A1F">
        <w:tc>
          <w:tcPr>
            <w:tcW w:w="959" w:type="dxa"/>
          </w:tcPr>
          <w:p w:rsidR="00EE754F" w:rsidRPr="00DB6366" w:rsidRDefault="00DB6366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366">
              <w:rPr>
                <w:rFonts w:ascii="Times New Roman" w:hAnsi="Times New Roman" w:cs="Times New Roman"/>
                <w:sz w:val="24"/>
                <w:szCs w:val="24"/>
              </w:rPr>
              <w:t>42.(1)</w:t>
            </w:r>
          </w:p>
        </w:tc>
        <w:tc>
          <w:tcPr>
            <w:tcW w:w="3260" w:type="dxa"/>
            <w:gridSpan w:val="2"/>
          </w:tcPr>
          <w:p w:rsidR="00EE754F" w:rsidRDefault="009F448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Анализ контрольной работы. </w:t>
            </w:r>
            <w:r>
              <w:rPr>
                <w:rFonts w:ascii="Times New Roman" w:hAnsi="Times New Roman" w:cs="Times New Roman"/>
              </w:rPr>
              <w:t>Будущее простое время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</w:rPr>
              <w:t>Работа с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DB6366" w:rsidRDefault="00DB6366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366">
              <w:rPr>
                <w:rFonts w:ascii="Times New Roman" w:hAnsi="Times New Roman" w:cs="Times New Roman"/>
                <w:sz w:val="24"/>
                <w:szCs w:val="24"/>
              </w:rPr>
              <w:t>43.(2)</w:t>
            </w:r>
          </w:p>
        </w:tc>
        <w:tc>
          <w:tcPr>
            <w:tcW w:w="3260" w:type="dxa"/>
            <w:gridSpan w:val="2"/>
          </w:tcPr>
          <w:p w:rsidR="00EE754F" w:rsidRDefault="009F448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Употребление </w:t>
            </w:r>
            <w:r>
              <w:rPr>
                <w:rFonts w:ascii="Times New Roman" w:hAnsi="Times New Roman" w:cs="Times New Roman"/>
              </w:rPr>
              <w:t xml:space="preserve">будущего простого времени </w:t>
            </w:r>
            <w:r w:rsidRPr="00646FCA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646FCA">
              <w:rPr>
                <w:rFonts w:ascii="Times New Roman" w:hAnsi="Times New Roman" w:cs="Times New Roman"/>
              </w:rPr>
              <w:t>придаточны</w:t>
            </w:r>
            <w:r>
              <w:rPr>
                <w:rFonts w:ascii="Times New Roman" w:hAnsi="Times New Roman" w:cs="Times New Roman"/>
              </w:rPr>
              <w:t>х</w:t>
            </w:r>
            <w:proofErr w:type="gramEnd"/>
            <w:r w:rsidRPr="00646F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6FCA">
              <w:rPr>
                <w:rFonts w:ascii="Times New Roman" w:hAnsi="Times New Roman" w:cs="Times New Roman"/>
              </w:rPr>
              <w:t>времени\условия</w:t>
            </w:r>
            <w:proofErr w:type="spellEnd"/>
            <w:r w:rsidRPr="00646FCA">
              <w:rPr>
                <w:rFonts w:ascii="Times New Roman" w:hAnsi="Times New Roman" w:cs="Times New Roman"/>
              </w:rPr>
              <w:t xml:space="preserve">. Фразовый глагол </w:t>
            </w:r>
            <w:proofErr w:type="spellStart"/>
            <w:r w:rsidRPr="00646FCA">
              <w:rPr>
                <w:rFonts w:ascii="Times New Roman" w:hAnsi="Times New Roman" w:cs="Times New Roman"/>
                <w:lang w:val="de-DE"/>
              </w:rPr>
              <w:t>look</w:t>
            </w:r>
            <w:proofErr w:type="spellEnd"/>
            <w:r w:rsidRPr="00646F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DB6366" w:rsidRDefault="00DB6366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366">
              <w:rPr>
                <w:rFonts w:ascii="Times New Roman" w:hAnsi="Times New Roman" w:cs="Times New Roman"/>
                <w:sz w:val="24"/>
                <w:szCs w:val="24"/>
              </w:rPr>
              <w:t>44.(3)</w:t>
            </w:r>
          </w:p>
        </w:tc>
        <w:tc>
          <w:tcPr>
            <w:tcW w:w="3260" w:type="dxa"/>
            <w:gridSpan w:val="2"/>
          </w:tcPr>
          <w:p w:rsidR="00EE754F" w:rsidRDefault="009F448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Помешанные на электронике.</w:t>
            </w:r>
            <w:r>
              <w:rPr>
                <w:rFonts w:ascii="Times New Roman" w:hAnsi="Times New Roman" w:cs="Times New Roman"/>
              </w:rPr>
              <w:t xml:space="preserve"> ЛЕ по теме. </w:t>
            </w:r>
            <w:proofErr w:type="spellStart"/>
            <w:r w:rsidRPr="00646FCA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646FC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прослушивание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DB6366" w:rsidRDefault="00DB6366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366">
              <w:rPr>
                <w:rFonts w:ascii="Times New Roman" w:hAnsi="Times New Roman" w:cs="Times New Roman"/>
                <w:sz w:val="24"/>
                <w:szCs w:val="24"/>
              </w:rPr>
              <w:t>45.(4)</w:t>
            </w:r>
          </w:p>
        </w:tc>
        <w:tc>
          <w:tcPr>
            <w:tcW w:w="3260" w:type="dxa"/>
            <w:gridSpan w:val="2"/>
          </w:tcPr>
          <w:p w:rsidR="00EE754F" w:rsidRDefault="009F448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Способы выражения будущего времени. Придаточные предложения условия </w:t>
            </w:r>
          </w:p>
        </w:tc>
        <w:tc>
          <w:tcPr>
            <w:tcW w:w="1276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DB6366" w:rsidRDefault="00DB6366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366">
              <w:rPr>
                <w:rFonts w:ascii="Times New Roman" w:hAnsi="Times New Roman" w:cs="Times New Roman"/>
                <w:sz w:val="24"/>
                <w:szCs w:val="24"/>
              </w:rPr>
              <w:t>46.(5)</w:t>
            </w:r>
          </w:p>
        </w:tc>
        <w:tc>
          <w:tcPr>
            <w:tcW w:w="3260" w:type="dxa"/>
            <w:gridSpan w:val="2"/>
          </w:tcPr>
          <w:p w:rsidR="00EE754F" w:rsidRDefault="009F448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Поисковое </w:t>
            </w:r>
            <w:r>
              <w:rPr>
                <w:rFonts w:ascii="Times New Roman" w:hAnsi="Times New Roman" w:cs="Times New Roman"/>
              </w:rPr>
              <w:t xml:space="preserve">чтение </w:t>
            </w:r>
            <w:r w:rsidRPr="00646FCA">
              <w:rPr>
                <w:rFonts w:ascii="Times New Roman" w:hAnsi="Times New Roman" w:cs="Times New Roman"/>
              </w:rPr>
              <w:t xml:space="preserve">статьи о дистанционном обучении. Монологическое высказывание. </w:t>
            </w:r>
            <w:r>
              <w:rPr>
                <w:rFonts w:ascii="Times New Roman" w:hAnsi="Times New Roman" w:cs="Times New Roman"/>
              </w:rPr>
              <w:t>Алгоритм н</w:t>
            </w:r>
            <w:r w:rsidRPr="00646FCA">
              <w:rPr>
                <w:rFonts w:ascii="Times New Roman" w:hAnsi="Times New Roman" w:cs="Times New Roman"/>
              </w:rPr>
              <w:t>аписани</w:t>
            </w:r>
            <w:r>
              <w:rPr>
                <w:rFonts w:ascii="Times New Roman" w:hAnsi="Times New Roman" w:cs="Times New Roman"/>
              </w:rPr>
              <w:t>я сочинения-рассуждения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в парах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DB6366" w:rsidRDefault="00DB6366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366">
              <w:rPr>
                <w:rFonts w:ascii="Times New Roman" w:hAnsi="Times New Roman" w:cs="Times New Roman"/>
                <w:sz w:val="24"/>
                <w:szCs w:val="24"/>
              </w:rPr>
              <w:t>47.(6)</w:t>
            </w:r>
          </w:p>
        </w:tc>
        <w:tc>
          <w:tcPr>
            <w:tcW w:w="3260" w:type="dxa"/>
            <w:gridSpan w:val="2"/>
          </w:tcPr>
          <w:p w:rsidR="00EE754F" w:rsidRDefault="009F448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Поколение высоких технологий.</w:t>
            </w:r>
            <w:r>
              <w:rPr>
                <w:rFonts w:ascii="Times New Roman" w:hAnsi="Times New Roman" w:cs="Times New Roman"/>
              </w:rPr>
              <w:t xml:space="preserve"> Монологическая речь.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DB6366" w:rsidRDefault="00DB6366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366">
              <w:rPr>
                <w:rFonts w:ascii="Times New Roman" w:hAnsi="Times New Roman" w:cs="Times New Roman"/>
                <w:sz w:val="24"/>
                <w:szCs w:val="24"/>
              </w:rPr>
              <w:t>48.(7)</w:t>
            </w:r>
          </w:p>
        </w:tc>
        <w:tc>
          <w:tcPr>
            <w:tcW w:w="3260" w:type="dxa"/>
            <w:gridSpan w:val="2"/>
          </w:tcPr>
          <w:p w:rsidR="00EE754F" w:rsidRDefault="009F448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Музей космоса. </w:t>
            </w:r>
            <w:r>
              <w:rPr>
                <w:rFonts w:ascii="Times New Roman" w:hAnsi="Times New Roman" w:cs="Times New Roman"/>
              </w:rPr>
              <w:t>Обсуждение</w:t>
            </w:r>
            <w:r w:rsidRPr="00646FC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46FCA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646F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в парах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DB6366" w:rsidRDefault="00DB6366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366">
              <w:rPr>
                <w:rFonts w:ascii="Times New Roman" w:hAnsi="Times New Roman" w:cs="Times New Roman"/>
                <w:sz w:val="24"/>
                <w:szCs w:val="24"/>
              </w:rPr>
              <w:t>49.(8)</w:t>
            </w:r>
          </w:p>
        </w:tc>
        <w:tc>
          <w:tcPr>
            <w:tcW w:w="3260" w:type="dxa"/>
            <w:gridSpan w:val="2"/>
          </w:tcPr>
          <w:p w:rsidR="00EE754F" w:rsidRDefault="009F448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Инструкции. Диалогическая речь.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в парах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DB6366" w:rsidRDefault="00DB6366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366">
              <w:rPr>
                <w:rFonts w:ascii="Times New Roman" w:hAnsi="Times New Roman" w:cs="Times New Roman"/>
                <w:sz w:val="24"/>
                <w:szCs w:val="24"/>
              </w:rPr>
              <w:t>50.(9)</w:t>
            </w:r>
          </w:p>
        </w:tc>
        <w:tc>
          <w:tcPr>
            <w:tcW w:w="3260" w:type="dxa"/>
            <w:gridSpan w:val="2"/>
          </w:tcPr>
          <w:p w:rsidR="00EE754F" w:rsidRDefault="009F448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«Симуляторы реальности». Поисковое чтение. Образование прилагательных</w:t>
            </w:r>
            <w:r>
              <w:rPr>
                <w:rFonts w:ascii="Times New Roman" w:hAnsi="Times New Roman" w:cs="Times New Roman"/>
              </w:rPr>
              <w:t xml:space="preserve"> (суффиксы)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с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DB6366" w:rsidRDefault="0091099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DB6366" w:rsidRPr="00DB6366">
              <w:rPr>
                <w:rFonts w:ascii="Times New Roman" w:hAnsi="Times New Roman" w:cs="Times New Roman"/>
                <w:sz w:val="24"/>
                <w:szCs w:val="24"/>
              </w:rPr>
              <w:t>.(10)</w:t>
            </w:r>
          </w:p>
        </w:tc>
        <w:tc>
          <w:tcPr>
            <w:tcW w:w="3260" w:type="dxa"/>
            <w:gridSpan w:val="2"/>
          </w:tcPr>
          <w:p w:rsidR="00EE754F" w:rsidRDefault="009F448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Повторение по теме «Что ждет нас в будущем»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в группах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DB6366" w:rsidRDefault="0091099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DB6366" w:rsidRPr="00DB6366">
              <w:rPr>
                <w:rFonts w:ascii="Times New Roman" w:hAnsi="Times New Roman" w:cs="Times New Roman"/>
                <w:sz w:val="24"/>
                <w:szCs w:val="24"/>
              </w:rPr>
              <w:t>.(11)</w:t>
            </w:r>
          </w:p>
        </w:tc>
        <w:tc>
          <w:tcPr>
            <w:tcW w:w="3260" w:type="dxa"/>
            <w:gridSpan w:val="2"/>
          </w:tcPr>
          <w:p w:rsidR="00EE754F" w:rsidRDefault="009F448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Контрольная работа № 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6FCA">
              <w:rPr>
                <w:rFonts w:ascii="Times New Roman" w:hAnsi="Times New Roman" w:cs="Times New Roman"/>
              </w:rPr>
              <w:t>по теме «</w:t>
            </w:r>
            <w:r>
              <w:rPr>
                <w:rFonts w:ascii="Times New Roman" w:hAnsi="Times New Roman" w:cs="Times New Roman"/>
              </w:rPr>
              <w:t>Что ждет нас в будущем</w:t>
            </w:r>
            <w:r w:rsidRPr="00646FC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485" w:rsidTr="00A40F54">
        <w:tc>
          <w:tcPr>
            <w:tcW w:w="9889" w:type="dxa"/>
            <w:gridSpan w:val="7"/>
          </w:tcPr>
          <w:p w:rsidR="009F4485" w:rsidRPr="009F4485" w:rsidRDefault="009F4485" w:rsidP="009F448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F4485">
              <w:rPr>
                <w:rFonts w:ascii="Times New Roman" w:hAnsi="Times New Roman" w:cs="Times New Roman"/>
                <w:b/>
                <w:i/>
              </w:rPr>
              <w:t>Модуль 6   «Развлечения»            10 часов</w:t>
            </w:r>
          </w:p>
        </w:tc>
      </w:tr>
      <w:tr w:rsidR="00EE754F" w:rsidTr="00563A1F">
        <w:tc>
          <w:tcPr>
            <w:tcW w:w="959" w:type="dxa"/>
          </w:tcPr>
          <w:p w:rsidR="00EE754F" w:rsidRPr="009F4485" w:rsidRDefault="0091099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9F4485" w:rsidRPr="009F4485">
              <w:rPr>
                <w:rFonts w:ascii="Times New Roman" w:hAnsi="Times New Roman" w:cs="Times New Roman"/>
                <w:sz w:val="24"/>
                <w:szCs w:val="24"/>
              </w:rPr>
              <w:t>.(1)</w:t>
            </w:r>
          </w:p>
        </w:tc>
        <w:tc>
          <w:tcPr>
            <w:tcW w:w="3260" w:type="dxa"/>
            <w:gridSpan w:val="2"/>
          </w:tcPr>
          <w:p w:rsidR="00EE754F" w:rsidRDefault="0091099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Анализ контрольной работы.  ЛЕ по теме «Развлечения». Поисковое чтение.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BD4AF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F4485" w:rsidRDefault="0091099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9F4485" w:rsidRPr="009F4485">
              <w:rPr>
                <w:rFonts w:ascii="Times New Roman" w:hAnsi="Times New Roman" w:cs="Times New Roman"/>
                <w:sz w:val="24"/>
                <w:szCs w:val="24"/>
              </w:rPr>
              <w:t>.(2)</w:t>
            </w:r>
          </w:p>
        </w:tc>
        <w:tc>
          <w:tcPr>
            <w:tcW w:w="3260" w:type="dxa"/>
            <w:gridSpan w:val="2"/>
          </w:tcPr>
          <w:p w:rsidR="00EE754F" w:rsidRPr="008B282F" w:rsidRDefault="008B282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Время</w:t>
            </w:r>
            <w:r w:rsidRPr="00646FCA">
              <w:rPr>
                <w:rFonts w:ascii="Times New Roman" w:hAnsi="Times New Roman" w:cs="Times New Roman"/>
                <w:lang w:val="en-US"/>
              </w:rPr>
              <w:t xml:space="preserve"> Present Perfect. </w:t>
            </w:r>
            <w:r w:rsidRPr="00646FCA">
              <w:rPr>
                <w:rFonts w:ascii="Times New Roman" w:hAnsi="Times New Roman" w:cs="Times New Roman"/>
              </w:rPr>
              <w:t>Фразовый</w:t>
            </w:r>
            <w:r w:rsidRPr="00646F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46FCA">
              <w:rPr>
                <w:rFonts w:ascii="Times New Roman" w:hAnsi="Times New Roman" w:cs="Times New Roman"/>
              </w:rPr>
              <w:t>глагол</w:t>
            </w:r>
            <w:r w:rsidRPr="00646FCA">
              <w:rPr>
                <w:rFonts w:ascii="Times New Roman" w:hAnsi="Times New Roman" w:cs="Times New Roman"/>
                <w:lang w:val="en-US"/>
              </w:rPr>
              <w:t xml:space="preserve"> come. </w:t>
            </w:r>
            <w:r w:rsidRPr="00646FCA">
              <w:rPr>
                <w:rFonts w:ascii="Times New Roman" w:hAnsi="Times New Roman" w:cs="Times New Roman"/>
              </w:rPr>
              <w:t xml:space="preserve">Прилагательные </w:t>
            </w:r>
            <w:proofErr w:type="spellStart"/>
            <w:r w:rsidRPr="00646FCA">
              <w:rPr>
                <w:rFonts w:ascii="Times New Roman" w:hAnsi="Times New Roman" w:cs="Times New Roman"/>
                <w:lang w:val="de-DE"/>
              </w:rPr>
              <w:t>true</w:t>
            </w:r>
            <w:proofErr w:type="spellEnd"/>
            <w:r w:rsidRPr="00646FCA">
              <w:rPr>
                <w:rFonts w:ascii="Times New Roman" w:hAnsi="Times New Roman" w:cs="Times New Roman"/>
                <w:lang w:val="de-DE"/>
              </w:rPr>
              <w:t>\real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F4485" w:rsidRDefault="0091099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9F4485" w:rsidRPr="009F4485">
              <w:rPr>
                <w:rFonts w:ascii="Times New Roman" w:hAnsi="Times New Roman" w:cs="Times New Roman"/>
                <w:sz w:val="24"/>
                <w:szCs w:val="24"/>
              </w:rPr>
              <w:t>.(3)</w:t>
            </w:r>
          </w:p>
        </w:tc>
        <w:tc>
          <w:tcPr>
            <w:tcW w:w="3260" w:type="dxa"/>
            <w:gridSpan w:val="2"/>
          </w:tcPr>
          <w:p w:rsidR="00EE754F" w:rsidRDefault="005D2DD6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Лагерь отдыха для подростков. ЛЕ по теме. </w:t>
            </w:r>
            <w:proofErr w:type="spellStart"/>
            <w:r>
              <w:rPr>
                <w:rFonts w:ascii="Times New Roman" w:hAnsi="Times New Roman" w:cs="Times New Roman"/>
              </w:rPr>
              <w:t>Аудирование</w:t>
            </w:r>
            <w:proofErr w:type="spellEnd"/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F54"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F4485" w:rsidRDefault="0091099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9F4485" w:rsidRPr="009F4485">
              <w:rPr>
                <w:rFonts w:ascii="Times New Roman" w:hAnsi="Times New Roman" w:cs="Times New Roman"/>
                <w:sz w:val="24"/>
                <w:szCs w:val="24"/>
              </w:rPr>
              <w:t>.(4)</w:t>
            </w:r>
          </w:p>
        </w:tc>
        <w:tc>
          <w:tcPr>
            <w:tcW w:w="3260" w:type="dxa"/>
            <w:gridSpan w:val="2"/>
          </w:tcPr>
          <w:p w:rsidR="00EE754F" w:rsidRDefault="005D2DD6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Наречия-указатели времени </w:t>
            </w:r>
            <w:r w:rsidRPr="00646FCA">
              <w:rPr>
                <w:rFonts w:ascii="Times New Roman" w:hAnsi="Times New Roman" w:cs="Times New Roman"/>
                <w:lang w:val="en-US"/>
              </w:rPr>
              <w:t>Present</w:t>
            </w:r>
            <w:r w:rsidRPr="00646FCA">
              <w:rPr>
                <w:rFonts w:ascii="Times New Roman" w:hAnsi="Times New Roman" w:cs="Times New Roman"/>
              </w:rPr>
              <w:t xml:space="preserve"> </w:t>
            </w:r>
            <w:r w:rsidRPr="00646FCA">
              <w:rPr>
                <w:rFonts w:ascii="Times New Roman" w:hAnsi="Times New Roman" w:cs="Times New Roman"/>
                <w:lang w:val="en-US"/>
              </w:rPr>
              <w:t>Perfect</w:t>
            </w:r>
            <w:r w:rsidRPr="00646FCA">
              <w:rPr>
                <w:rFonts w:ascii="Times New Roman" w:hAnsi="Times New Roman" w:cs="Times New Roman"/>
              </w:rPr>
              <w:t>. Диалогическая речь.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в парах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F4485" w:rsidRDefault="0091099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F4485" w:rsidRPr="009F4485">
              <w:rPr>
                <w:rFonts w:ascii="Times New Roman" w:hAnsi="Times New Roman" w:cs="Times New Roman"/>
                <w:sz w:val="24"/>
                <w:szCs w:val="24"/>
              </w:rPr>
              <w:t>.(5)</w:t>
            </w:r>
          </w:p>
        </w:tc>
        <w:tc>
          <w:tcPr>
            <w:tcW w:w="3260" w:type="dxa"/>
            <w:gridSpan w:val="2"/>
          </w:tcPr>
          <w:p w:rsidR="00EE754F" w:rsidRPr="0091099F" w:rsidRDefault="005D2DD6" w:rsidP="005D2DD6">
            <w:pPr>
              <w:tabs>
                <w:tab w:val="left" w:pos="1029"/>
              </w:tabs>
              <w:rPr>
                <w:rFonts w:ascii="Times New Roman" w:hAnsi="Times New Roman" w:cs="Times New Roman"/>
              </w:rPr>
            </w:pPr>
            <w:r w:rsidRPr="00646FCA">
              <w:rPr>
                <w:rFonts w:ascii="Times New Roman" w:hAnsi="Times New Roman" w:cs="Times New Roman"/>
              </w:rPr>
              <w:t xml:space="preserve">Открытка другу с отдыха. Конструкции  </w:t>
            </w:r>
            <w:r w:rsidRPr="00646FCA">
              <w:rPr>
                <w:rFonts w:ascii="Times New Roman" w:hAnsi="Times New Roman" w:cs="Times New Roman"/>
                <w:lang w:val="en-US"/>
              </w:rPr>
              <w:t>has</w:t>
            </w:r>
            <w:r w:rsidRPr="00646FCA">
              <w:rPr>
                <w:rFonts w:ascii="Times New Roman" w:hAnsi="Times New Roman" w:cs="Times New Roman"/>
              </w:rPr>
              <w:t xml:space="preserve"> </w:t>
            </w:r>
            <w:r w:rsidRPr="00646FCA">
              <w:rPr>
                <w:rFonts w:ascii="Times New Roman" w:hAnsi="Times New Roman" w:cs="Times New Roman"/>
                <w:lang w:val="en-US"/>
              </w:rPr>
              <w:t>gone</w:t>
            </w:r>
            <w:r w:rsidRPr="00646FCA">
              <w:rPr>
                <w:rFonts w:ascii="Times New Roman" w:hAnsi="Times New Roman" w:cs="Times New Roman"/>
              </w:rPr>
              <w:t>/</w:t>
            </w:r>
            <w:r w:rsidRPr="00646FCA">
              <w:rPr>
                <w:rFonts w:ascii="Times New Roman" w:hAnsi="Times New Roman" w:cs="Times New Roman"/>
                <w:lang w:val="en-US"/>
              </w:rPr>
              <w:t>has</w:t>
            </w:r>
            <w:r w:rsidRPr="00646FCA">
              <w:rPr>
                <w:rFonts w:ascii="Times New Roman" w:hAnsi="Times New Roman" w:cs="Times New Roman"/>
              </w:rPr>
              <w:t xml:space="preserve"> </w:t>
            </w:r>
            <w:r w:rsidRPr="00646FCA">
              <w:rPr>
                <w:rFonts w:ascii="Times New Roman" w:hAnsi="Times New Roman" w:cs="Times New Roman"/>
                <w:lang w:val="en-US"/>
              </w:rPr>
              <w:t>been</w:t>
            </w:r>
            <w:r w:rsidRPr="00646F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F4485" w:rsidRDefault="0091099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9F4485" w:rsidRPr="009F4485">
              <w:rPr>
                <w:rFonts w:ascii="Times New Roman" w:hAnsi="Times New Roman" w:cs="Times New Roman"/>
                <w:sz w:val="24"/>
                <w:szCs w:val="24"/>
              </w:rPr>
              <w:t>.(6)</w:t>
            </w:r>
          </w:p>
        </w:tc>
        <w:tc>
          <w:tcPr>
            <w:tcW w:w="3260" w:type="dxa"/>
            <w:gridSpan w:val="2"/>
          </w:tcPr>
          <w:p w:rsidR="00734545" w:rsidRPr="00646FCA" w:rsidRDefault="00734545" w:rsidP="00734545">
            <w:pPr>
              <w:tabs>
                <w:tab w:val="left" w:pos="1029"/>
              </w:tabs>
              <w:rPr>
                <w:rFonts w:ascii="Times New Roman" w:hAnsi="Times New Roman" w:cs="Times New Roman"/>
              </w:rPr>
            </w:pPr>
            <w:r w:rsidRPr="00646FCA">
              <w:rPr>
                <w:rFonts w:ascii="Times New Roman" w:hAnsi="Times New Roman" w:cs="Times New Roman"/>
              </w:rPr>
              <w:t>«</w:t>
            </w:r>
            <w:proofErr w:type="spellStart"/>
            <w:r w:rsidRPr="00646FCA">
              <w:rPr>
                <w:rFonts w:ascii="Times New Roman" w:hAnsi="Times New Roman" w:cs="Times New Roman"/>
              </w:rPr>
              <w:t>Леголэнд</w:t>
            </w:r>
            <w:proofErr w:type="spellEnd"/>
            <w:r w:rsidRPr="00646FCA">
              <w:rPr>
                <w:rFonts w:ascii="Times New Roman" w:hAnsi="Times New Roman" w:cs="Times New Roman"/>
              </w:rPr>
              <w:t>» Ознакомительное чтение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646FCA">
              <w:rPr>
                <w:rFonts w:ascii="Times New Roman" w:hAnsi="Times New Roman" w:cs="Times New Roman"/>
              </w:rPr>
              <w:t>Словообразование:</w:t>
            </w:r>
          </w:p>
          <w:p w:rsidR="00734545" w:rsidRPr="00646FCA" w:rsidRDefault="00734545" w:rsidP="00734545">
            <w:pPr>
              <w:tabs>
                <w:tab w:val="left" w:pos="1029"/>
              </w:tabs>
              <w:rPr>
                <w:rFonts w:ascii="Times New Roman" w:hAnsi="Times New Roman" w:cs="Times New Roman"/>
              </w:rPr>
            </w:pPr>
            <w:r w:rsidRPr="00646FCA">
              <w:rPr>
                <w:rFonts w:ascii="Times New Roman" w:hAnsi="Times New Roman" w:cs="Times New Roman"/>
              </w:rPr>
              <w:t>прилагательные</w:t>
            </w:r>
          </w:p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F4485" w:rsidRDefault="0091099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9F4485" w:rsidRPr="009F4485">
              <w:rPr>
                <w:rFonts w:ascii="Times New Roman" w:hAnsi="Times New Roman" w:cs="Times New Roman"/>
                <w:sz w:val="24"/>
                <w:szCs w:val="24"/>
              </w:rPr>
              <w:t>.(7)</w:t>
            </w:r>
          </w:p>
        </w:tc>
        <w:tc>
          <w:tcPr>
            <w:tcW w:w="3260" w:type="dxa"/>
            <w:gridSpan w:val="2"/>
          </w:tcPr>
          <w:p w:rsidR="00EE754F" w:rsidRDefault="008B282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Бронирование места в летнем лагере. Диалогическая речь.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</w:t>
            </w:r>
            <w:r>
              <w:rPr>
                <w:rFonts w:ascii="Times New Roman" w:hAnsi="Times New Roman" w:cs="Times New Roman"/>
                <w:bCs/>
              </w:rPr>
              <w:lastRenderedPageBreak/>
              <w:t>работа в парах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F4485" w:rsidRDefault="0091099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  <w:r w:rsidR="009F4485" w:rsidRPr="009F4485">
              <w:rPr>
                <w:rFonts w:ascii="Times New Roman" w:hAnsi="Times New Roman" w:cs="Times New Roman"/>
                <w:sz w:val="24"/>
                <w:szCs w:val="24"/>
              </w:rPr>
              <w:t>.(8)</w:t>
            </w:r>
          </w:p>
        </w:tc>
        <w:tc>
          <w:tcPr>
            <w:tcW w:w="3260" w:type="dxa"/>
            <w:gridSpan w:val="2"/>
          </w:tcPr>
          <w:p w:rsidR="00EE754F" w:rsidRDefault="008B282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Правила поведения в бассейне.</w:t>
            </w:r>
            <w:r>
              <w:rPr>
                <w:rFonts w:ascii="Times New Roman" w:hAnsi="Times New Roman" w:cs="Times New Roman"/>
              </w:rPr>
              <w:t xml:space="preserve"> Монологическая речь</w:t>
            </w:r>
            <w:r w:rsidR="00E579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F4485" w:rsidRDefault="0091099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9F4485" w:rsidRPr="009F4485">
              <w:rPr>
                <w:rFonts w:ascii="Times New Roman" w:hAnsi="Times New Roman" w:cs="Times New Roman"/>
                <w:sz w:val="24"/>
                <w:szCs w:val="24"/>
              </w:rPr>
              <w:t>.(9)</w:t>
            </w:r>
          </w:p>
        </w:tc>
        <w:tc>
          <w:tcPr>
            <w:tcW w:w="3260" w:type="dxa"/>
            <w:gridSpan w:val="2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Повторение по теме «Развлечения». Выполнение упражнений в формате ОГЭ.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грамм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м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ат.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9F4485" w:rsidRDefault="0091099F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9F4485" w:rsidRPr="009F4485">
              <w:rPr>
                <w:rFonts w:ascii="Times New Roman" w:hAnsi="Times New Roman" w:cs="Times New Roman"/>
                <w:sz w:val="24"/>
                <w:szCs w:val="24"/>
              </w:rPr>
              <w:t>.(10)</w:t>
            </w:r>
          </w:p>
        </w:tc>
        <w:tc>
          <w:tcPr>
            <w:tcW w:w="3260" w:type="dxa"/>
            <w:gridSpan w:val="2"/>
          </w:tcPr>
          <w:p w:rsidR="00EE754F" w:rsidRDefault="0091099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Контрольная работа № 6 по теме «Развлечения»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485" w:rsidTr="00A40F54">
        <w:tc>
          <w:tcPr>
            <w:tcW w:w="9889" w:type="dxa"/>
            <w:gridSpan w:val="7"/>
          </w:tcPr>
          <w:p w:rsidR="009F4485" w:rsidRPr="001F70C1" w:rsidRDefault="001F70C1" w:rsidP="001F70C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70C1">
              <w:rPr>
                <w:rFonts w:ascii="Times New Roman" w:hAnsi="Times New Roman" w:cs="Times New Roman"/>
                <w:b/>
                <w:i/>
              </w:rPr>
              <w:t>Модуль 7 «В центре внимания»     10 часов</w:t>
            </w:r>
          </w:p>
        </w:tc>
      </w:tr>
      <w:tr w:rsidR="00EE754F" w:rsidTr="00563A1F">
        <w:tc>
          <w:tcPr>
            <w:tcW w:w="959" w:type="dxa"/>
          </w:tcPr>
          <w:p w:rsidR="00EE754F" w:rsidRPr="001F70C1" w:rsidRDefault="001F70C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C1">
              <w:rPr>
                <w:rFonts w:ascii="Times New Roman" w:hAnsi="Times New Roman" w:cs="Times New Roman"/>
                <w:sz w:val="24"/>
                <w:szCs w:val="24"/>
              </w:rPr>
              <w:t>63.(1)</w:t>
            </w:r>
          </w:p>
        </w:tc>
        <w:tc>
          <w:tcPr>
            <w:tcW w:w="3260" w:type="dxa"/>
            <w:gridSpan w:val="2"/>
          </w:tcPr>
          <w:p w:rsidR="00EE754F" w:rsidRDefault="001F70C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Анализ контрольной работы. Степени сравнения прилагательных и наречий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1F70C1" w:rsidRDefault="001F70C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C1">
              <w:rPr>
                <w:rFonts w:ascii="Times New Roman" w:hAnsi="Times New Roman" w:cs="Times New Roman"/>
                <w:sz w:val="24"/>
                <w:szCs w:val="24"/>
              </w:rPr>
              <w:t>64.(2)</w:t>
            </w:r>
          </w:p>
        </w:tc>
        <w:tc>
          <w:tcPr>
            <w:tcW w:w="3260" w:type="dxa"/>
            <w:gridSpan w:val="2"/>
          </w:tcPr>
          <w:p w:rsidR="00EE754F" w:rsidRDefault="001F70C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Жанры кино.</w:t>
            </w:r>
            <w:r>
              <w:rPr>
                <w:rFonts w:ascii="Times New Roman" w:hAnsi="Times New Roman" w:cs="Times New Roman"/>
              </w:rPr>
              <w:t xml:space="preserve"> Лексические единицы.</w:t>
            </w:r>
            <w:r w:rsidRPr="00646FCA">
              <w:rPr>
                <w:rFonts w:ascii="Times New Roman" w:hAnsi="Times New Roman" w:cs="Times New Roman"/>
              </w:rPr>
              <w:t xml:space="preserve"> Диалогическая речь.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работа в парах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1F70C1" w:rsidRDefault="001F70C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C1">
              <w:rPr>
                <w:rFonts w:ascii="Times New Roman" w:hAnsi="Times New Roman" w:cs="Times New Roman"/>
                <w:sz w:val="24"/>
                <w:szCs w:val="24"/>
              </w:rPr>
              <w:t>65.(3)</w:t>
            </w:r>
          </w:p>
        </w:tc>
        <w:tc>
          <w:tcPr>
            <w:tcW w:w="3260" w:type="dxa"/>
            <w:gridSpan w:val="2"/>
          </w:tcPr>
          <w:p w:rsidR="00EE754F" w:rsidRDefault="001F70C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Употребление</w:t>
            </w:r>
            <w:r w:rsidRPr="00646FCA">
              <w:rPr>
                <w:rFonts w:ascii="Times New Roman" w:hAnsi="Times New Roman" w:cs="Times New Roman"/>
                <w:lang w:val="en-US"/>
              </w:rPr>
              <w:t xml:space="preserve"> Present Perfect vs Past Simple. </w:t>
            </w:r>
            <w:r w:rsidRPr="00646FCA">
              <w:rPr>
                <w:rFonts w:ascii="Times New Roman" w:hAnsi="Times New Roman" w:cs="Times New Roman"/>
              </w:rPr>
              <w:t xml:space="preserve">Фразовый глагол </w:t>
            </w:r>
            <w:r w:rsidRPr="00646FCA">
              <w:rPr>
                <w:rFonts w:ascii="Times New Roman" w:hAnsi="Times New Roman" w:cs="Times New Roman"/>
                <w:lang w:val="de-DE"/>
              </w:rPr>
              <w:t>turn</w:t>
            </w:r>
            <w:r w:rsidRPr="00646F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прав, грам.справ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1F70C1" w:rsidRDefault="001F70C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C1">
              <w:rPr>
                <w:rFonts w:ascii="Times New Roman" w:hAnsi="Times New Roman" w:cs="Times New Roman"/>
                <w:sz w:val="24"/>
                <w:szCs w:val="24"/>
              </w:rPr>
              <w:t>66.(4)</w:t>
            </w:r>
          </w:p>
        </w:tc>
        <w:tc>
          <w:tcPr>
            <w:tcW w:w="3260" w:type="dxa"/>
            <w:gridSpan w:val="2"/>
          </w:tcPr>
          <w:p w:rsidR="00EE754F" w:rsidRDefault="001F70C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На вершине рейтингов популярности. ЛЕ по теме. Монологическое высказывание по теме.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1F70C1" w:rsidRDefault="001F70C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C1">
              <w:rPr>
                <w:rFonts w:ascii="Times New Roman" w:hAnsi="Times New Roman" w:cs="Times New Roman"/>
                <w:sz w:val="24"/>
                <w:szCs w:val="24"/>
              </w:rPr>
              <w:t>67.(5)</w:t>
            </w:r>
          </w:p>
        </w:tc>
        <w:tc>
          <w:tcPr>
            <w:tcW w:w="3260" w:type="dxa"/>
            <w:gridSpan w:val="2"/>
          </w:tcPr>
          <w:p w:rsidR="00EE754F" w:rsidRDefault="001F70C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Национальный вид спорта в Англии. Поисковое чтение.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1F70C1" w:rsidRDefault="001F70C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C1">
              <w:rPr>
                <w:rFonts w:ascii="Times New Roman" w:hAnsi="Times New Roman" w:cs="Times New Roman"/>
                <w:sz w:val="24"/>
                <w:szCs w:val="24"/>
              </w:rPr>
              <w:t>68.(6)</w:t>
            </w:r>
          </w:p>
        </w:tc>
        <w:tc>
          <w:tcPr>
            <w:tcW w:w="3260" w:type="dxa"/>
            <w:gridSpan w:val="2"/>
          </w:tcPr>
          <w:p w:rsidR="00EE754F" w:rsidRDefault="001F70C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елевидение</w:t>
            </w:r>
            <w:r w:rsidRPr="00646FCA">
              <w:rPr>
                <w:rFonts w:ascii="Times New Roman" w:hAnsi="Times New Roman" w:cs="Times New Roman"/>
              </w:rPr>
              <w:t xml:space="preserve"> в России. </w:t>
            </w:r>
            <w:proofErr w:type="spellStart"/>
            <w:r>
              <w:rPr>
                <w:rFonts w:ascii="Times New Roman" w:hAnsi="Times New Roman" w:cs="Times New Roman"/>
              </w:rPr>
              <w:t>Изучающее\ознакомительное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646FCA">
              <w:rPr>
                <w:rFonts w:ascii="Times New Roman" w:hAnsi="Times New Roman" w:cs="Times New Roman"/>
              </w:rPr>
              <w:t xml:space="preserve">чтение. </w:t>
            </w:r>
            <w:r>
              <w:rPr>
                <w:rFonts w:ascii="Times New Roman" w:hAnsi="Times New Roman" w:cs="Times New Roman"/>
              </w:rPr>
              <w:t>Монологическая речь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1F70C1" w:rsidRDefault="001F70C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C1">
              <w:rPr>
                <w:rFonts w:ascii="Times New Roman" w:hAnsi="Times New Roman" w:cs="Times New Roman"/>
                <w:sz w:val="24"/>
                <w:szCs w:val="24"/>
              </w:rPr>
              <w:t>69.(7)</w:t>
            </w:r>
          </w:p>
        </w:tc>
        <w:tc>
          <w:tcPr>
            <w:tcW w:w="3260" w:type="dxa"/>
            <w:gridSpan w:val="2"/>
          </w:tcPr>
          <w:p w:rsidR="00EE754F" w:rsidRDefault="001F70C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Приобретение билетов в кино. Диалог этикетного характера.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Pr="009A1D23" w:rsidRDefault="009A1D23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1F70C1" w:rsidRDefault="001F70C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C1">
              <w:rPr>
                <w:rFonts w:ascii="Times New Roman" w:hAnsi="Times New Roman" w:cs="Times New Roman"/>
                <w:sz w:val="24"/>
                <w:szCs w:val="24"/>
              </w:rPr>
              <w:t>70.(8)</w:t>
            </w:r>
          </w:p>
        </w:tc>
        <w:tc>
          <w:tcPr>
            <w:tcW w:w="3260" w:type="dxa"/>
            <w:gridSpan w:val="2"/>
          </w:tcPr>
          <w:p w:rsidR="00EE754F" w:rsidRDefault="001F70C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Эта музыка вам знакома? Просмотровое чтение. </w:t>
            </w:r>
            <w:r>
              <w:rPr>
                <w:rFonts w:ascii="Times New Roman" w:hAnsi="Times New Roman" w:cs="Times New Roman"/>
              </w:rPr>
              <w:t>Монологическая речь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1F70C1" w:rsidRDefault="001F70C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C1">
              <w:rPr>
                <w:rFonts w:ascii="Times New Roman" w:hAnsi="Times New Roman" w:cs="Times New Roman"/>
                <w:sz w:val="24"/>
                <w:szCs w:val="24"/>
              </w:rPr>
              <w:t>71.(9)</w:t>
            </w:r>
          </w:p>
        </w:tc>
        <w:tc>
          <w:tcPr>
            <w:tcW w:w="3260" w:type="dxa"/>
            <w:gridSpan w:val="2"/>
          </w:tcPr>
          <w:p w:rsidR="00EE754F" w:rsidRDefault="001F70C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Повторение по теме «В центре внимания». Выполнение упражнений в формате ОГЭ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Pr="009A1D23" w:rsidRDefault="009A1D23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прав, раб тетрадями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1F70C1" w:rsidRDefault="001F70C1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C1">
              <w:rPr>
                <w:rFonts w:ascii="Times New Roman" w:hAnsi="Times New Roman" w:cs="Times New Roman"/>
                <w:sz w:val="24"/>
                <w:szCs w:val="24"/>
              </w:rPr>
              <w:t>72.(10)</w:t>
            </w:r>
          </w:p>
        </w:tc>
        <w:tc>
          <w:tcPr>
            <w:tcW w:w="3260" w:type="dxa"/>
            <w:gridSpan w:val="2"/>
          </w:tcPr>
          <w:p w:rsidR="00EE754F" w:rsidRDefault="001F70C1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Контрольная работа № 7 по теме «В центре внимания»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0C1" w:rsidTr="00A40F54">
        <w:tc>
          <w:tcPr>
            <w:tcW w:w="9889" w:type="dxa"/>
            <w:gridSpan w:val="7"/>
          </w:tcPr>
          <w:p w:rsidR="001F70C1" w:rsidRPr="00F23D78" w:rsidRDefault="00F23D78" w:rsidP="00F23D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3D78">
              <w:rPr>
                <w:rFonts w:ascii="Times New Roman" w:hAnsi="Times New Roman" w:cs="Times New Roman"/>
                <w:b/>
                <w:i/>
              </w:rPr>
              <w:t>Модуль 8    «Проблемы экологии»                    10 часов</w:t>
            </w:r>
          </w:p>
        </w:tc>
      </w:tr>
      <w:tr w:rsidR="00EE754F" w:rsidTr="00563A1F">
        <w:tc>
          <w:tcPr>
            <w:tcW w:w="959" w:type="dxa"/>
          </w:tcPr>
          <w:p w:rsidR="00EE754F" w:rsidRPr="00F23D78" w:rsidRDefault="00F23D7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D78">
              <w:rPr>
                <w:rFonts w:ascii="Times New Roman" w:hAnsi="Times New Roman" w:cs="Times New Roman"/>
                <w:sz w:val="24"/>
                <w:szCs w:val="24"/>
              </w:rPr>
              <w:t>73.(1)</w:t>
            </w:r>
          </w:p>
        </w:tc>
        <w:tc>
          <w:tcPr>
            <w:tcW w:w="3260" w:type="dxa"/>
            <w:gridSpan w:val="2"/>
          </w:tcPr>
          <w:p w:rsidR="00EE754F" w:rsidRDefault="00974C3A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Анализ контрольной работы. ЛЕ по теме дожди» </w:t>
            </w:r>
            <w:r>
              <w:rPr>
                <w:rFonts w:ascii="Times New Roman" w:hAnsi="Times New Roman" w:cs="Times New Roman"/>
              </w:rPr>
              <w:t>Монологическая речь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прав,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RPr="008B282F" w:rsidTr="00563A1F">
        <w:tc>
          <w:tcPr>
            <w:tcW w:w="959" w:type="dxa"/>
          </w:tcPr>
          <w:p w:rsidR="00EE754F" w:rsidRPr="00F23D78" w:rsidRDefault="00F23D7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D78">
              <w:rPr>
                <w:rFonts w:ascii="Times New Roman" w:hAnsi="Times New Roman" w:cs="Times New Roman"/>
                <w:sz w:val="24"/>
                <w:szCs w:val="24"/>
              </w:rPr>
              <w:t>74.(2)</w:t>
            </w:r>
          </w:p>
        </w:tc>
        <w:tc>
          <w:tcPr>
            <w:tcW w:w="3260" w:type="dxa"/>
            <w:gridSpan w:val="2"/>
          </w:tcPr>
          <w:p w:rsidR="00EE754F" w:rsidRPr="00974C3A" w:rsidRDefault="00974C3A" w:rsidP="00A950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46FCA">
              <w:rPr>
                <w:rFonts w:ascii="Times New Roman" w:hAnsi="Times New Roman" w:cs="Times New Roman"/>
              </w:rPr>
              <w:t>Время</w:t>
            </w:r>
            <w:r w:rsidRPr="00646FCA">
              <w:rPr>
                <w:rFonts w:ascii="Times New Roman" w:hAnsi="Times New Roman" w:cs="Times New Roman"/>
                <w:lang w:val="en-US"/>
              </w:rPr>
              <w:t xml:space="preserve"> Present Perfect Continuous. </w:t>
            </w:r>
            <w:r w:rsidRPr="00646FCA">
              <w:rPr>
                <w:rFonts w:ascii="Times New Roman" w:hAnsi="Times New Roman" w:cs="Times New Roman"/>
              </w:rPr>
              <w:t>Фразовый</w:t>
            </w:r>
            <w:r w:rsidRPr="00646FC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46FCA">
              <w:rPr>
                <w:rFonts w:ascii="Times New Roman" w:hAnsi="Times New Roman" w:cs="Times New Roman"/>
              </w:rPr>
              <w:t>глагол</w:t>
            </w:r>
            <w:r w:rsidRPr="00646FCA">
              <w:rPr>
                <w:rFonts w:ascii="Times New Roman" w:hAnsi="Times New Roman" w:cs="Times New Roman"/>
                <w:lang w:val="en-US"/>
              </w:rPr>
              <w:t xml:space="preserve"> make.</w:t>
            </w:r>
          </w:p>
        </w:tc>
        <w:tc>
          <w:tcPr>
            <w:tcW w:w="1276" w:type="dxa"/>
          </w:tcPr>
          <w:p w:rsidR="00EE754F" w:rsidRPr="00974C3A" w:rsidRDefault="00207905" w:rsidP="00A950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Pr="00974C3A" w:rsidRDefault="009A1D23" w:rsidP="00A950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прав,</w:t>
            </w:r>
          </w:p>
        </w:tc>
        <w:tc>
          <w:tcPr>
            <w:tcW w:w="1418" w:type="dxa"/>
          </w:tcPr>
          <w:p w:rsidR="00EE754F" w:rsidRPr="00974C3A" w:rsidRDefault="00EE754F" w:rsidP="00A950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EE754F" w:rsidRPr="00974C3A" w:rsidRDefault="00EE754F" w:rsidP="00A950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F23D78" w:rsidRDefault="00F23D7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D78">
              <w:rPr>
                <w:rFonts w:ascii="Times New Roman" w:hAnsi="Times New Roman" w:cs="Times New Roman"/>
                <w:sz w:val="24"/>
                <w:szCs w:val="24"/>
              </w:rPr>
              <w:t>75.(3)</w:t>
            </w:r>
          </w:p>
        </w:tc>
        <w:tc>
          <w:tcPr>
            <w:tcW w:w="3260" w:type="dxa"/>
            <w:gridSpan w:val="2"/>
          </w:tcPr>
          <w:p w:rsidR="00EE754F" w:rsidRDefault="00974C3A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Помощники природы. </w:t>
            </w:r>
            <w:proofErr w:type="spellStart"/>
            <w:r w:rsidRPr="00646FCA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646FCA">
              <w:rPr>
                <w:rFonts w:ascii="Times New Roman" w:hAnsi="Times New Roman" w:cs="Times New Roman"/>
              </w:rPr>
              <w:t xml:space="preserve">. Модальный глагол </w:t>
            </w:r>
            <w:r w:rsidRPr="00646FCA">
              <w:rPr>
                <w:rFonts w:ascii="Times New Roman" w:hAnsi="Times New Roman" w:cs="Times New Roman"/>
                <w:lang w:val="en-US"/>
              </w:rPr>
              <w:t>have</w:t>
            </w:r>
            <w:r w:rsidRPr="00646FCA">
              <w:rPr>
                <w:rFonts w:ascii="Times New Roman" w:hAnsi="Times New Roman" w:cs="Times New Roman"/>
              </w:rPr>
              <w:t xml:space="preserve"> </w:t>
            </w:r>
            <w:r w:rsidRPr="00646FCA">
              <w:rPr>
                <w:rFonts w:ascii="Times New Roman" w:hAnsi="Times New Roman" w:cs="Times New Roman"/>
                <w:lang w:val="en-US"/>
              </w:rPr>
              <w:t>to</w:t>
            </w:r>
            <w:r w:rsidRPr="00646FCA">
              <w:rPr>
                <w:rFonts w:ascii="Times New Roman" w:hAnsi="Times New Roman" w:cs="Times New Roman"/>
              </w:rPr>
              <w:t>/</w:t>
            </w:r>
            <w:r w:rsidRPr="00646FCA">
              <w:rPr>
                <w:rFonts w:ascii="Times New Roman" w:hAnsi="Times New Roman" w:cs="Times New Roman"/>
                <w:lang w:val="en-US"/>
              </w:rPr>
              <w:t>don</w:t>
            </w:r>
            <w:r w:rsidRPr="00646FCA">
              <w:rPr>
                <w:rFonts w:ascii="Times New Roman" w:hAnsi="Times New Roman" w:cs="Times New Roman"/>
              </w:rPr>
              <w:t>’</w:t>
            </w:r>
            <w:r w:rsidRPr="00646FCA">
              <w:rPr>
                <w:rFonts w:ascii="Times New Roman" w:hAnsi="Times New Roman" w:cs="Times New Roman"/>
                <w:lang w:val="en-US"/>
              </w:rPr>
              <w:t>t</w:t>
            </w:r>
            <w:r w:rsidRPr="00646FCA">
              <w:rPr>
                <w:rFonts w:ascii="Times New Roman" w:hAnsi="Times New Roman" w:cs="Times New Roman"/>
              </w:rPr>
              <w:t xml:space="preserve"> </w:t>
            </w:r>
            <w:r w:rsidRPr="00646FCA">
              <w:rPr>
                <w:rFonts w:ascii="Times New Roman" w:hAnsi="Times New Roman" w:cs="Times New Roman"/>
                <w:lang w:val="en-US"/>
              </w:rPr>
              <w:t>have</w:t>
            </w:r>
            <w:r w:rsidRPr="00646FCA">
              <w:rPr>
                <w:rFonts w:ascii="Times New Roman" w:hAnsi="Times New Roman" w:cs="Times New Roman"/>
              </w:rPr>
              <w:t xml:space="preserve"> </w:t>
            </w:r>
            <w:r w:rsidRPr="00646FCA">
              <w:rPr>
                <w:rFonts w:ascii="Times New Roman" w:hAnsi="Times New Roman" w:cs="Times New Roman"/>
                <w:lang w:val="en-US"/>
              </w:rPr>
              <w:t>to</w:t>
            </w:r>
            <w:r w:rsidRPr="00646FCA">
              <w:rPr>
                <w:rFonts w:ascii="Times New Roman" w:hAnsi="Times New Roman" w:cs="Times New Roman"/>
              </w:rPr>
              <w:t>. Разделительный вопрос.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F54"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F23D78" w:rsidRDefault="00F23D7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D78">
              <w:rPr>
                <w:rFonts w:ascii="Times New Roman" w:hAnsi="Times New Roman" w:cs="Times New Roman"/>
                <w:sz w:val="24"/>
                <w:szCs w:val="24"/>
              </w:rPr>
              <w:t>76.(4)</w:t>
            </w:r>
          </w:p>
        </w:tc>
        <w:tc>
          <w:tcPr>
            <w:tcW w:w="3260" w:type="dxa"/>
            <w:gridSpan w:val="2"/>
          </w:tcPr>
          <w:p w:rsidR="00EE754F" w:rsidRDefault="00974C3A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646FCA">
              <w:rPr>
                <w:rFonts w:ascii="Times New Roman" w:hAnsi="Times New Roman" w:cs="Times New Roman"/>
              </w:rPr>
              <w:t xml:space="preserve">тение </w:t>
            </w:r>
            <w:r>
              <w:rPr>
                <w:rFonts w:ascii="Times New Roman" w:hAnsi="Times New Roman" w:cs="Times New Roman"/>
              </w:rPr>
              <w:t xml:space="preserve">(поисковое) </w:t>
            </w:r>
            <w:r w:rsidRPr="00646FCA">
              <w:rPr>
                <w:rFonts w:ascii="Times New Roman" w:hAnsi="Times New Roman" w:cs="Times New Roman"/>
              </w:rPr>
              <w:t xml:space="preserve">текста о содержании животных в неволе. </w:t>
            </w:r>
            <w:proofErr w:type="spellStart"/>
            <w:r w:rsidRPr="00646FCA">
              <w:rPr>
                <w:rFonts w:ascii="Times New Roman" w:hAnsi="Times New Roman" w:cs="Times New Roman"/>
              </w:rPr>
              <w:t>Полилог-обмен</w:t>
            </w:r>
            <w:proofErr w:type="spellEnd"/>
            <w:r w:rsidRPr="00646FCA">
              <w:rPr>
                <w:rFonts w:ascii="Times New Roman" w:hAnsi="Times New Roman" w:cs="Times New Roman"/>
              </w:rPr>
              <w:t xml:space="preserve"> </w:t>
            </w:r>
            <w:r w:rsidRPr="00CF518C">
              <w:rPr>
                <w:rFonts w:ascii="Times New Roman" w:hAnsi="Times New Roman" w:cs="Times New Roman"/>
              </w:rPr>
              <w:t xml:space="preserve">мнениями. </w:t>
            </w:r>
            <w:r>
              <w:rPr>
                <w:rFonts w:ascii="Times New Roman" w:hAnsi="Times New Roman" w:cs="Times New Roman"/>
              </w:rPr>
              <w:t>Алгоритм написания эссе.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9A1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F23D78" w:rsidRDefault="00F23D7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77.(5)</w:t>
            </w:r>
          </w:p>
        </w:tc>
        <w:tc>
          <w:tcPr>
            <w:tcW w:w="3260" w:type="dxa"/>
            <w:gridSpan w:val="2"/>
          </w:tcPr>
          <w:p w:rsidR="00EE754F" w:rsidRDefault="00974C3A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Мир природы в Шотландии. </w:t>
            </w:r>
            <w:r>
              <w:rPr>
                <w:rFonts w:ascii="Times New Roman" w:hAnsi="Times New Roman" w:cs="Times New Roman"/>
              </w:rPr>
              <w:t>Просмотровое чтение.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F23D78" w:rsidRDefault="00F23D7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D78">
              <w:rPr>
                <w:rFonts w:ascii="Times New Roman" w:hAnsi="Times New Roman" w:cs="Times New Roman"/>
                <w:sz w:val="24"/>
                <w:szCs w:val="24"/>
              </w:rPr>
              <w:t>78.(6)</w:t>
            </w:r>
          </w:p>
        </w:tc>
        <w:tc>
          <w:tcPr>
            <w:tcW w:w="3260" w:type="dxa"/>
            <w:gridSpan w:val="2"/>
          </w:tcPr>
          <w:p w:rsidR="00EE754F" w:rsidRDefault="00974C3A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В экологическом лагере. </w:t>
            </w:r>
            <w:r>
              <w:rPr>
                <w:rFonts w:ascii="Times New Roman" w:hAnsi="Times New Roman" w:cs="Times New Roman"/>
              </w:rPr>
              <w:t>Ознакомительное</w:t>
            </w:r>
            <w:r w:rsidRPr="00646FCA">
              <w:rPr>
                <w:rFonts w:ascii="Times New Roman" w:hAnsi="Times New Roman" w:cs="Times New Roman"/>
              </w:rPr>
              <w:t xml:space="preserve"> чтение. </w:t>
            </w:r>
            <w:r>
              <w:rPr>
                <w:rFonts w:ascii="Times New Roman" w:hAnsi="Times New Roman" w:cs="Times New Roman"/>
              </w:rPr>
              <w:t>Изучающее чтение.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F23D78" w:rsidRDefault="00F23D7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D78">
              <w:rPr>
                <w:rFonts w:ascii="Times New Roman" w:hAnsi="Times New Roman" w:cs="Times New Roman"/>
                <w:sz w:val="24"/>
                <w:szCs w:val="24"/>
              </w:rPr>
              <w:t>79.(7)</w:t>
            </w:r>
          </w:p>
        </w:tc>
        <w:tc>
          <w:tcPr>
            <w:tcW w:w="3260" w:type="dxa"/>
            <w:gridSpan w:val="2"/>
          </w:tcPr>
          <w:p w:rsidR="00EE754F" w:rsidRDefault="00974C3A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Денежные пожертвования. Диалогическая речь. Образование глаголов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Pr="009A1D23" w:rsidRDefault="009A1D23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грамм. справ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F23D78" w:rsidRDefault="00F23D7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D78">
              <w:rPr>
                <w:rFonts w:ascii="Times New Roman" w:hAnsi="Times New Roman" w:cs="Times New Roman"/>
                <w:sz w:val="24"/>
                <w:szCs w:val="24"/>
              </w:rPr>
              <w:t>80.(8)</w:t>
            </w:r>
          </w:p>
        </w:tc>
        <w:tc>
          <w:tcPr>
            <w:tcW w:w="3260" w:type="dxa"/>
            <w:gridSpan w:val="2"/>
          </w:tcPr>
          <w:p w:rsidR="00EE754F" w:rsidRDefault="00974C3A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Пищевая цепь. Изучающее чтение. </w:t>
            </w:r>
            <w:r>
              <w:rPr>
                <w:rFonts w:ascii="Times New Roman" w:hAnsi="Times New Roman" w:cs="Times New Roman"/>
              </w:rPr>
              <w:t>Монологическая речь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F23D78" w:rsidRDefault="00F23D7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D78">
              <w:rPr>
                <w:rFonts w:ascii="Times New Roman" w:hAnsi="Times New Roman" w:cs="Times New Roman"/>
                <w:sz w:val="24"/>
                <w:szCs w:val="24"/>
              </w:rPr>
              <w:t>81.(9)</w:t>
            </w:r>
          </w:p>
        </w:tc>
        <w:tc>
          <w:tcPr>
            <w:tcW w:w="3260" w:type="dxa"/>
            <w:gridSpan w:val="2"/>
          </w:tcPr>
          <w:p w:rsidR="00EE754F" w:rsidRDefault="00974C3A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Повторение по теме «Проблемы экологии». Выполнение упражнений в формате ОГЭ.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F23D78" w:rsidRDefault="00F23D7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D78">
              <w:rPr>
                <w:rFonts w:ascii="Times New Roman" w:hAnsi="Times New Roman" w:cs="Times New Roman"/>
                <w:sz w:val="24"/>
                <w:szCs w:val="24"/>
              </w:rPr>
              <w:t>82.(10)</w:t>
            </w:r>
          </w:p>
        </w:tc>
        <w:tc>
          <w:tcPr>
            <w:tcW w:w="3260" w:type="dxa"/>
            <w:gridSpan w:val="2"/>
          </w:tcPr>
          <w:p w:rsidR="00EE754F" w:rsidRDefault="00974C3A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Контрольная работа № 8 по теме «Проблемы экологии»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3D78" w:rsidTr="00A40F54">
        <w:tc>
          <w:tcPr>
            <w:tcW w:w="9889" w:type="dxa"/>
            <w:gridSpan w:val="7"/>
          </w:tcPr>
          <w:p w:rsidR="00F23D78" w:rsidRPr="004979A2" w:rsidRDefault="004979A2" w:rsidP="004979A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979A2">
              <w:rPr>
                <w:rFonts w:ascii="Times New Roman" w:hAnsi="Times New Roman" w:cs="Times New Roman"/>
                <w:b/>
                <w:i/>
              </w:rPr>
              <w:t>Модуль  9 «Время покупок»               10 часов</w:t>
            </w:r>
          </w:p>
        </w:tc>
      </w:tr>
      <w:tr w:rsidR="00EE754F" w:rsidTr="00563A1F">
        <w:tc>
          <w:tcPr>
            <w:tcW w:w="959" w:type="dxa"/>
          </w:tcPr>
          <w:p w:rsidR="00EE754F" w:rsidRPr="004979A2" w:rsidRDefault="004979A2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9A2">
              <w:rPr>
                <w:rFonts w:ascii="Times New Roman" w:hAnsi="Times New Roman" w:cs="Times New Roman"/>
                <w:sz w:val="24"/>
                <w:szCs w:val="24"/>
              </w:rPr>
              <w:t>83.(1)</w:t>
            </w:r>
          </w:p>
        </w:tc>
        <w:tc>
          <w:tcPr>
            <w:tcW w:w="3260" w:type="dxa"/>
            <w:gridSpan w:val="2"/>
          </w:tcPr>
          <w:p w:rsidR="00EE754F" w:rsidRPr="004F17FC" w:rsidRDefault="001F7878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Анализ контрольной работы. ЛЕ по теме Фразовый </w:t>
            </w:r>
            <w:r w:rsidRPr="005D6B8E">
              <w:rPr>
                <w:rFonts w:ascii="Times New Roman" w:hAnsi="Times New Roman" w:cs="Times New Roman"/>
              </w:rPr>
              <w:t xml:space="preserve">глагол </w:t>
            </w:r>
            <w:proofErr w:type="spellStart"/>
            <w:r w:rsidRPr="005D6B8E">
              <w:rPr>
                <w:rFonts w:ascii="Times New Roman" w:hAnsi="Times New Roman" w:cs="Times New Roman"/>
                <w:lang w:val="de-DE"/>
              </w:rPr>
              <w:t>take</w:t>
            </w:r>
            <w:proofErr w:type="spellEnd"/>
            <w:r w:rsidR="004F17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учебником,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4979A2" w:rsidRDefault="004979A2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9A2">
              <w:rPr>
                <w:rFonts w:ascii="Times New Roman" w:hAnsi="Times New Roman" w:cs="Times New Roman"/>
                <w:sz w:val="24"/>
                <w:szCs w:val="24"/>
              </w:rPr>
              <w:t>84.(2)</w:t>
            </w:r>
          </w:p>
        </w:tc>
        <w:tc>
          <w:tcPr>
            <w:tcW w:w="3260" w:type="dxa"/>
            <w:gridSpan w:val="2"/>
          </w:tcPr>
          <w:p w:rsidR="00EE754F" w:rsidRDefault="004F17FC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Диалог-расспрос о покупках. ЛЕ по теме. </w:t>
            </w:r>
            <w:proofErr w:type="spellStart"/>
            <w:r w:rsidRPr="00646FCA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646F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A40F54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F54"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4979A2" w:rsidRDefault="004979A2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9A2">
              <w:rPr>
                <w:rFonts w:ascii="Times New Roman" w:hAnsi="Times New Roman" w:cs="Times New Roman"/>
                <w:sz w:val="24"/>
                <w:szCs w:val="24"/>
              </w:rPr>
              <w:t>85.(3)</w:t>
            </w:r>
          </w:p>
        </w:tc>
        <w:tc>
          <w:tcPr>
            <w:tcW w:w="3260" w:type="dxa"/>
            <w:gridSpan w:val="2"/>
          </w:tcPr>
          <w:p w:rsidR="004F17FC" w:rsidRPr="0036048D" w:rsidRDefault="004F17FC" w:rsidP="004F17FC">
            <w:pPr>
              <w:tabs>
                <w:tab w:val="left" w:pos="1029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646FCA">
              <w:rPr>
                <w:rFonts w:ascii="Times New Roman" w:hAnsi="Times New Roman" w:cs="Times New Roman"/>
              </w:rPr>
              <w:t>ремя</w:t>
            </w:r>
            <w:r w:rsidRPr="0036048D">
              <w:rPr>
                <w:rFonts w:ascii="Times New Roman" w:hAnsi="Times New Roman" w:cs="Times New Roman"/>
                <w:lang w:val="en-US"/>
              </w:rPr>
              <w:t xml:space="preserve"> Present</w:t>
            </w:r>
          </w:p>
          <w:p w:rsidR="00EE754F" w:rsidRDefault="004F17FC" w:rsidP="004F17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  <w:lang w:val="en-US"/>
              </w:rPr>
              <w:t>Perfect</w:t>
            </w:r>
            <w:r w:rsidRPr="0036048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46FCA">
              <w:rPr>
                <w:rFonts w:ascii="Times New Roman" w:hAnsi="Times New Roman" w:cs="Times New Roman"/>
                <w:lang w:val="en-US"/>
              </w:rPr>
              <w:t>Continuous</w:t>
            </w:r>
            <w:r w:rsidRPr="0036048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46FCA">
              <w:rPr>
                <w:rFonts w:ascii="Times New Roman" w:hAnsi="Times New Roman" w:cs="Times New Roman"/>
              </w:rPr>
              <w:t>в</w:t>
            </w:r>
            <w:r w:rsidRPr="0036048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46FCA">
              <w:rPr>
                <w:rFonts w:ascii="Times New Roman" w:hAnsi="Times New Roman" w:cs="Times New Roman"/>
              </w:rPr>
              <w:t>сравнении</w:t>
            </w:r>
            <w:r w:rsidRPr="0036048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46FCA">
              <w:rPr>
                <w:rFonts w:ascii="Times New Roman" w:hAnsi="Times New Roman" w:cs="Times New Roman"/>
              </w:rPr>
              <w:t>с</w:t>
            </w:r>
            <w:r w:rsidRPr="0036048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46FCA">
              <w:rPr>
                <w:rFonts w:ascii="Times New Roman" w:hAnsi="Times New Roman" w:cs="Times New Roman"/>
                <w:lang w:val="en-US"/>
              </w:rPr>
              <w:t>PresentPerfect</w:t>
            </w:r>
            <w:r w:rsidRPr="0036048D">
              <w:rPr>
                <w:rFonts w:ascii="Times New Roman" w:hAnsi="Times New Roman" w:cs="Times New Roman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Разница в употреблении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учебником,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4979A2" w:rsidRDefault="004979A2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9A2">
              <w:rPr>
                <w:rFonts w:ascii="Times New Roman" w:hAnsi="Times New Roman" w:cs="Times New Roman"/>
                <w:sz w:val="24"/>
                <w:szCs w:val="24"/>
              </w:rPr>
              <w:t>86.(4)</w:t>
            </w:r>
          </w:p>
        </w:tc>
        <w:tc>
          <w:tcPr>
            <w:tcW w:w="3260" w:type="dxa"/>
            <w:gridSpan w:val="2"/>
          </w:tcPr>
          <w:p w:rsidR="00EE754F" w:rsidRDefault="004F17FC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ЛЕ по теме «Материалы и формы». Просмотровое, поисковое чтение. </w:t>
            </w:r>
            <w:r>
              <w:rPr>
                <w:rFonts w:ascii="Times New Roman" w:hAnsi="Times New Roman" w:cs="Times New Roman"/>
              </w:rPr>
              <w:t>Алгоритм написания неофициального письма.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учебником,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4979A2" w:rsidRDefault="004979A2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9A2">
              <w:rPr>
                <w:rFonts w:ascii="Times New Roman" w:hAnsi="Times New Roman" w:cs="Times New Roman"/>
                <w:sz w:val="24"/>
                <w:szCs w:val="24"/>
              </w:rPr>
              <w:t>87.(5)</w:t>
            </w:r>
          </w:p>
        </w:tc>
        <w:tc>
          <w:tcPr>
            <w:tcW w:w="3260" w:type="dxa"/>
            <w:gridSpan w:val="2"/>
          </w:tcPr>
          <w:p w:rsidR="00EE754F" w:rsidRDefault="004F17FC" w:rsidP="004F17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Идиомы и поговорки о еде. </w:t>
            </w:r>
            <w:r>
              <w:rPr>
                <w:rFonts w:ascii="Times New Roman" w:hAnsi="Times New Roman" w:cs="Times New Roman"/>
              </w:rPr>
              <w:t>Монологическая речь.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4979A2" w:rsidRDefault="004979A2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9A2">
              <w:rPr>
                <w:rFonts w:ascii="Times New Roman" w:hAnsi="Times New Roman" w:cs="Times New Roman"/>
                <w:sz w:val="24"/>
                <w:szCs w:val="24"/>
              </w:rPr>
              <w:t>88.(6)</w:t>
            </w:r>
          </w:p>
        </w:tc>
        <w:tc>
          <w:tcPr>
            <w:tcW w:w="3260" w:type="dxa"/>
            <w:gridSpan w:val="2"/>
          </w:tcPr>
          <w:p w:rsidR="00EE754F" w:rsidRDefault="004F17FC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Прощальная вечеринка. </w:t>
            </w:r>
            <w:r>
              <w:rPr>
                <w:rFonts w:ascii="Times New Roman" w:hAnsi="Times New Roman" w:cs="Times New Roman"/>
              </w:rPr>
              <w:t>Изучающее</w:t>
            </w:r>
            <w:r w:rsidRPr="00646FCA">
              <w:rPr>
                <w:rFonts w:ascii="Times New Roman" w:hAnsi="Times New Roman" w:cs="Times New Roman"/>
              </w:rPr>
              <w:t xml:space="preserve"> чтение.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4979A2" w:rsidRDefault="004979A2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9A2">
              <w:rPr>
                <w:rFonts w:ascii="Times New Roman" w:hAnsi="Times New Roman" w:cs="Times New Roman"/>
                <w:sz w:val="24"/>
                <w:szCs w:val="24"/>
              </w:rPr>
              <w:t>89.(7)</w:t>
            </w:r>
          </w:p>
        </w:tc>
        <w:tc>
          <w:tcPr>
            <w:tcW w:w="3260" w:type="dxa"/>
            <w:gridSpan w:val="2"/>
          </w:tcPr>
          <w:p w:rsidR="00EE754F" w:rsidRDefault="004F17FC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Выражение благодарности и восхищения. Диалогическая речь.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учебником, в парах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4979A2" w:rsidRDefault="004979A2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9A2">
              <w:rPr>
                <w:rFonts w:ascii="Times New Roman" w:hAnsi="Times New Roman" w:cs="Times New Roman"/>
                <w:sz w:val="24"/>
                <w:szCs w:val="24"/>
              </w:rPr>
              <w:t>90.(8)</w:t>
            </w:r>
          </w:p>
        </w:tc>
        <w:tc>
          <w:tcPr>
            <w:tcW w:w="3260" w:type="dxa"/>
            <w:gridSpan w:val="2"/>
          </w:tcPr>
          <w:p w:rsidR="00EE754F" w:rsidRDefault="004F17FC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Выбор за вами.</w:t>
            </w:r>
            <w:r>
              <w:rPr>
                <w:rFonts w:ascii="Times New Roman" w:hAnsi="Times New Roman" w:cs="Times New Roman"/>
              </w:rPr>
              <w:t xml:space="preserve"> Прогнозирующее</w:t>
            </w:r>
            <w:r w:rsidRPr="00646FCA">
              <w:rPr>
                <w:rFonts w:ascii="Times New Roman" w:hAnsi="Times New Roman" w:cs="Times New Roman"/>
              </w:rPr>
              <w:t xml:space="preserve"> чтение. </w:t>
            </w:r>
            <w:r>
              <w:rPr>
                <w:rFonts w:ascii="Times New Roman" w:hAnsi="Times New Roman" w:cs="Times New Roman"/>
              </w:rPr>
              <w:t>Монологическая речь.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4979A2" w:rsidRDefault="004979A2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9A2">
              <w:rPr>
                <w:rFonts w:ascii="Times New Roman" w:hAnsi="Times New Roman" w:cs="Times New Roman"/>
                <w:sz w:val="24"/>
                <w:szCs w:val="24"/>
              </w:rPr>
              <w:t>91.(9)</w:t>
            </w:r>
          </w:p>
        </w:tc>
        <w:tc>
          <w:tcPr>
            <w:tcW w:w="3260" w:type="dxa"/>
            <w:gridSpan w:val="2"/>
          </w:tcPr>
          <w:p w:rsidR="00EE754F" w:rsidRDefault="004F17FC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Повторение по теме «Время покупок»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959" w:type="dxa"/>
          </w:tcPr>
          <w:p w:rsidR="00EE754F" w:rsidRPr="004979A2" w:rsidRDefault="004979A2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9A2">
              <w:rPr>
                <w:rFonts w:ascii="Times New Roman" w:hAnsi="Times New Roman" w:cs="Times New Roman"/>
                <w:sz w:val="24"/>
                <w:szCs w:val="24"/>
              </w:rPr>
              <w:t>92.(10)</w:t>
            </w:r>
          </w:p>
        </w:tc>
        <w:tc>
          <w:tcPr>
            <w:tcW w:w="3260" w:type="dxa"/>
            <w:gridSpan w:val="2"/>
          </w:tcPr>
          <w:p w:rsidR="00EE754F" w:rsidRDefault="004F17FC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Pr="00646FCA">
              <w:rPr>
                <w:rFonts w:ascii="Times New Roman" w:hAnsi="Times New Roman" w:cs="Times New Roman"/>
              </w:rPr>
              <w:t xml:space="preserve"> № 9 по теме «Время покупок»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4AF8" w:rsidTr="00A40F54">
        <w:tc>
          <w:tcPr>
            <w:tcW w:w="9889" w:type="dxa"/>
            <w:gridSpan w:val="7"/>
          </w:tcPr>
          <w:p w:rsidR="00874AF8" w:rsidRPr="00874AF8" w:rsidRDefault="00874AF8" w:rsidP="00874AF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74AF8">
              <w:rPr>
                <w:rFonts w:ascii="Times New Roman" w:hAnsi="Times New Roman" w:cs="Times New Roman"/>
                <w:b/>
                <w:i/>
              </w:rPr>
              <w:t>Модуль  10          «В здоровом теле – здоровый дух»            10 часов</w:t>
            </w:r>
          </w:p>
        </w:tc>
      </w:tr>
      <w:tr w:rsidR="00EE754F" w:rsidTr="00563A1F">
        <w:tc>
          <w:tcPr>
            <w:tcW w:w="1101" w:type="dxa"/>
            <w:gridSpan w:val="2"/>
          </w:tcPr>
          <w:p w:rsidR="00EE754F" w:rsidRPr="00874AF8" w:rsidRDefault="00874AF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F8">
              <w:rPr>
                <w:rFonts w:ascii="Times New Roman" w:hAnsi="Times New Roman" w:cs="Times New Roman"/>
                <w:sz w:val="24"/>
                <w:szCs w:val="24"/>
              </w:rPr>
              <w:t>93.(1)</w:t>
            </w:r>
          </w:p>
        </w:tc>
        <w:tc>
          <w:tcPr>
            <w:tcW w:w="3118" w:type="dxa"/>
          </w:tcPr>
          <w:p w:rsidR="00EE754F" w:rsidRDefault="00724BD0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Анализ теста </w:t>
            </w:r>
            <w:r>
              <w:rPr>
                <w:rFonts w:ascii="Times New Roman" w:hAnsi="Times New Roman" w:cs="Times New Roman"/>
              </w:rPr>
              <w:t xml:space="preserve">ЛЕ по теме </w:t>
            </w:r>
            <w:r w:rsidRPr="00646FCA">
              <w:rPr>
                <w:rFonts w:ascii="Times New Roman" w:hAnsi="Times New Roman" w:cs="Times New Roman"/>
                <w:b/>
              </w:rPr>
              <w:t>«</w:t>
            </w:r>
            <w:r w:rsidRPr="005D6B8E">
              <w:rPr>
                <w:rFonts w:ascii="Times New Roman" w:hAnsi="Times New Roman" w:cs="Times New Roman"/>
              </w:rPr>
              <w:t>В здоровом теле – здоровый дух»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1101" w:type="dxa"/>
            <w:gridSpan w:val="2"/>
          </w:tcPr>
          <w:p w:rsidR="00EE754F" w:rsidRPr="00874AF8" w:rsidRDefault="00874AF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F8">
              <w:rPr>
                <w:rFonts w:ascii="Times New Roman" w:hAnsi="Times New Roman" w:cs="Times New Roman"/>
                <w:sz w:val="24"/>
                <w:szCs w:val="24"/>
              </w:rPr>
              <w:t>94.(2)</w:t>
            </w:r>
          </w:p>
        </w:tc>
        <w:tc>
          <w:tcPr>
            <w:tcW w:w="3118" w:type="dxa"/>
          </w:tcPr>
          <w:p w:rsidR="00EE754F" w:rsidRDefault="00724BD0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 xml:space="preserve">Лексика по теме «Несчастный случай» </w:t>
            </w:r>
            <w:r w:rsidRPr="005D6B8E">
              <w:rPr>
                <w:rFonts w:ascii="Times New Roman" w:hAnsi="Times New Roman" w:cs="Times New Roman"/>
              </w:rPr>
              <w:t>Возвратные местоимения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учебником,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1101" w:type="dxa"/>
            <w:gridSpan w:val="2"/>
          </w:tcPr>
          <w:p w:rsidR="00EE754F" w:rsidRPr="00874AF8" w:rsidRDefault="00874AF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F8">
              <w:rPr>
                <w:rFonts w:ascii="Times New Roman" w:hAnsi="Times New Roman" w:cs="Times New Roman"/>
                <w:sz w:val="24"/>
                <w:szCs w:val="24"/>
              </w:rPr>
              <w:t>95.(3)</w:t>
            </w:r>
          </w:p>
        </w:tc>
        <w:tc>
          <w:tcPr>
            <w:tcW w:w="3118" w:type="dxa"/>
          </w:tcPr>
          <w:p w:rsidR="00EE754F" w:rsidRDefault="00724BD0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Болезни. </w:t>
            </w:r>
            <w:r w:rsidRPr="00646FCA">
              <w:rPr>
                <w:rFonts w:ascii="Times New Roman" w:hAnsi="Times New Roman" w:cs="Times New Roman"/>
              </w:rPr>
              <w:t>Обучение написанию письма-совета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учебником,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1101" w:type="dxa"/>
            <w:gridSpan w:val="2"/>
          </w:tcPr>
          <w:p w:rsidR="00EE754F" w:rsidRPr="00874AF8" w:rsidRDefault="00874AF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96.(4)</w:t>
            </w:r>
          </w:p>
        </w:tc>
        <w:tc>
          <w:tcPr>
            <w:tcW w:w="3118" w:type="dxa"/>
          </w:tcPr>
          <w:p w:rsidR="00EE754F" w:rsidRDefault="00724BD0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646FCA">
              <w:rPr>
                <w:rFonts w:ascii="Times New Roman" w:hAnsi="Times New Roman" w:cs="Times New Roman"/>
              </w:rPr>
              <w:t>едицинск</w:t>
            </w:r>
            <w:r>
              <w:rPr>
                <w:rFonts w:ascii="Times New Roman" w:hAnsi="Times New Roman" w:cs="Times New Roman"/>
              </w:rPr>
              <w:t>ая</w:t>
            </w:r>
            <w:r w:rsidRPr="00646FCA">
              <w:rPr>
                <w:rFonts w:ascii="Times New Roman" w:hAnsi="Times New Roman" w:cs="Times New Roman"/>
              </w:rPr>
              <w:t xml:space="preserve"> служб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Pr="00646FCA">
              <w:rPr>
                <w:rFonts w:ascii="Times New Roman" w:hAnsi="Times New Roman" w:cs="Times New Roman"/>
              </w:rPr>
              <w:t xml:space="preserve">в Австралии. </w:t>
            </w:r>
            <w:r>
              <w:rPr>
                <w:rFonts w:ascii="Times New Roman" w:hAnsi="Times New Roman" w:cs="Times New Roman"/>
              </w:rPr>
              <w:t>Поисковое чтение.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1101" w:type="dxa"/>
            <w:gridSpan w:val="2"/>
          </w:tcPr>
          <w:p w:rsidR="00EE754F" w:rsidRPr="00874AF8" w:rsidRDefault="00874AF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F8">
              <w:rPr>
                <w:rFonts w:ascii="Times New Roman" w:hAnsi="Times New Roman" w:cs="Times New Roman"/>
                <w:sz w:val="24"/>
                <w:szCs w:val="24"/>
              </w:rPr>
              <w:t>97.(5)</w:t>
            </w:r>
          </w:p>
        </w:tc>
        <w:tc>
          <w:tcPr>
            <w:tcW w:w="3118" w:type="dxa"/>
          </w:tcPr>
          <w:p w:rsidR="00EE754F" w:rsidRPr="00724BD0" w:rsidRDefault="00724BD0" w:rsidP="00A95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Вопросы здоровья. </w:t>
            </w:r>
            <w:r w:rsidRPr="00646FCA">
              <w:rPr>
                <w:rFonts w:ascii="Times New Roman" w:hAnsi="Times New Roman" w:cs="Times New Roman"/>
              </w:rPr>
              <w:t>Ознакомительное чтение.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1101" w:type="dxa"/>
            <w:gridSpan w:val="2"/>
          </w:tcPr>
          <w:p w:rsidR="00EE754F" w:rsidRPr="00874AF8" w:rsidRDefault="00874AF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F8">
              <w:rPr>
                <w:rFonts w:ascii="Times New Roman" w:hAnsi="Times New Roman" w:cs="Times New Roman"/>
                <w:sz w:val="24"/>
                <w:szCs w:val="24"/>
              </w:rPr>
              <w:t>98.(6)</w:t>
            </w:r>
          </w:p>
        </w:tc>
        <w:tc>
          <w:tcPr>
            <w:tcW w:w="3118" w:type="dxa"/>
          </w:tcPr>
          <w:p w:rsidR="00EE754F" w:rsidRDefault="00724BD0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У школьного врача. Диалогическая речь.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Pr="009A1D23" w:rsidRDefault="009A1D23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в группах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1101" w:type="dxa"/>
            <w:gridSpan w:val="2"/>
          </w:tcPr>
          <w:p w:rsidR="00EE754F" w:rsidRPr="00874AF8" w:rsidRDefault="00874AF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F8">
              <w:rPr>
                <w:rFonts w:ascii="Times New Roman" w:hAnsi="Times New Roman" w:cs="Times New Roman"/>
                <w:sz w:val="24"/>
                <w:szCs w:val="24"/>
              </w:rPr>
              <w:t>99.(7)</w:t>
            </w:r>
          </w:p>
        </w:tc>
        <w:tc>
          <w:tcPr>
            <w:tcW w:w="3118" w:type="dxa"/>
          </w:tcPr>
          <w:p w:rsidR="00EE754F" w:rsidRDefault="00724BD0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Повторение по теме «В здоровом теле – здоровый дух»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в группах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1101" w:type="dxa"/>
            <w:gridSpan w:val="2"/>
          </w:tcPr>
          <w:p w:rsidR="00EE754F" w:rsidRPr="00874AF8" w:rsidRDefault="00874AF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F8">
              <w:rPr>
                <w:rFonts w:ascii="Times New Roman" w:hAnsi="Times New Roman" w:cs="Times New Roman"/>
                <w:sz w:val="24"/>
                <w:szCs w:val="24"/>
              </w:rPr>
              <w:t>100.(8)</w:t>
            </w:r>
          </w:p>
        </w:tc>
        <w:tc>
          <w:tcPr>
            <w:tcW w:w="3118" w:type="dxa"/>
          </w:tcPr>
          <w:p w:rsidR="00EE754F" w:rsidRDefault="00724BD0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Контрольная работа № 10 по теме «В здоровом теле – здоровый дух»</w:t>
            </w:r>
          </w:p>
        </w:tc>
        <w:tc>
          <w:tcPr>
            <w:tcW w:w="1276" w:type="dxa"/>
          </w:tcPr>
          <w:p w:rsidR="00EE754F" w:rsidRDefault="0073454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EE754F" w:rsidRDefault="00563A1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54F" w:rsidTr="00563A1F">
        <w:tc>
          <w:tcPr>
            <w:tcW w:w="1101" w:type="dxa"/>
            <w:gridSpan w:val="2"/>
          </w:tcPr>
          <w:p w:rsidR="00EE754F" w:rsidRPr="00874AF8" w:rsidRDefault="00874AF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F8">
              <w:rPr>
                <w:rFonts w:ascii="Times New Roman" w:hAnsi="Times New Roman" w:cs="Times New Roman"/>
                <w:sz w:val="24"/>
                <w:szCs w:val="24"/>
              </w:rPr>
              <w:t>101.(9)</w:t>
            </w:r>
          </w:p>
        </w:tc>
        <w:tc>
          <w:tcPr>
            <w:tcW w:w="3118" w:type="dxa"/>
          </w:tcPr>
          <w:p w:rsidR="00EE754F" w:rsidRDefault="00724BD0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Анализ контрольной работы. Д.Дефо. Робинзон Крузо. Изучающее чтение.</w:t>
            </w:r>
          </w:p>
        </w:tc>
        <w:tc>
          <w:tcPr>
            <w:tcW w:w="1276" w:type="dxa"/>
          </w:tcPr>
          <w:p w:rsidR="00EE754F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E754F" w:rsidRDefault="009A1D23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E754F" w:rsidRDefault="00EE754F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4AF8" w:rsidTr="00563A1F">
        <w:tc>
          <w:tcPr>
            <w:tcW w:w="1101" w:type="dxa"/>
            <w:gridSpan w:val="2"/>
          </w:tcPr>
          <w:p w:rsidR="00874AF8" w:rsidRPr="00874AF8" w:rsidRDefault="00874AF8" w:rsidP="00A95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AF8">
              <w:rPr>
                <w:rFonts w:ascii="Times New Roman" w:hAnsi="Times New Roman" w:cs="Times New Roman"/>
                <w:sz w:val="24"/>
                <w:szCs w:val="24"/>
              </w:rPr>
              <w:t>102.(10)</w:t>
            </w:r>
          </w:p>
        </w:tc>
        <w:tc>
          <w:tcPr>
            <w:tcW w:w="3118" w:type="dxa"/>
          </w:tcPr>
          <w:p w:rsidR="00874AF8" w:rsidRDefault="00724BD0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FCA">
              <w:rPr>
                <w:rFonts w:ascii="Times New Roman" w:hAnsi="Times New Roman" w:cs="Times New Roman"/>
              </w:rPr>
              <w:t>Выполнение упражнений в формате ОГЭ.</w:t>
            </w:r>
          </w:p>
        </w:tc>
        <w:tc>
          <w:tcPr>
            <w:tcW w:w="1276" w:type="dxa"/>
          </w:tcPr>
          <w:p w:rsidR="00874AF8" w:rsidRDefault="00207905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74AF8" w:rsidRDefault="009A1D23" w:rsidP="009A1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сграм.мат.</w:t>
            </w:r>
          </w:p>
        </w:tc>
        <w:tc>
          <w:tcPr>
            <w:tcW w:w="1418" w:type="dxa"/>
          </w:tcPr>
          <w:p w:rsidR="00874AF8" w:rsidRDefault="00874AF8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74AF8" w:rsidRDefault="00874AF8" w:rsidP="00A9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570C" w:rsidRDefault="007E570C" w:rsidP="00A950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222E" w:rsidRPr="00E43392" w:rsidRDefault="00E43392" w:rsidP="00A95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Итого:102 часа</w:t>
      </w:r>
    </w:p>
    <w:sectPr w:rsidR="0091222E" w:rsidRPr="00E43392" w:rsidSect="00EB0587">
      <w:pgSz w:w="11906" w:h="16838"/>
      <w:pgMar w:top="709" w:right="991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4"/>
    <w:lvl w:ilvl="0">
      <w:start w:val="65535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lvl w:ilvl="0">
      <w:numFmt w:val="bullet"/>
      <w:lvlText w:val="-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15C7123"/>
    <w:multiLevelType w:val="hybridMultilevel"/>
    <w:tmpl w:val="3104D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70FF5"/>
    <w:multiLevelType w:val="hybridMultilevel"/>
    <w:tmpl w:val="C7802368"/>
    <w:lvl w:ilvl="0" w:tplc="0000000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247F9"/>
    <w:multiLevelType w:val="hybridMultilevel"/>
    <w:tmpl w:val="A8D217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E8113AE"/>
    <w:multiLevelType w:val="hybridMultilevel"/>
    <w:tmpl w:val="A9DAA164"/>
    <w:lvl w:ilvl="0" w:tplc="00000002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44C5CD0"/>
    <w:multiLevelType w:val="hybridMultilevel"/>
    <w:tmpl w:val="C396F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A063B3"/>
    <w:multiLevelType w:val="hybridMultilevel"/>
    <w:tmpl w:val="29D09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FF2401"/>
    <w:multiLevelType w:val="hybridMultilevel"/>
    <w:tmpl w:val="E7508E7E"/>
    <w:lvl w:ilvl="0" w:tplc="4178EE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7937F3"/>
    <w:multiLevelType w:val="hybridMultilevel"/>
    <w:tmpl w:val="450C747E"/>
    <w:lvl w:ilvl="0" w:tplc="00000002">
      <w:start w:val="65535"/>
      <w:numFmt w:val="bullet"/>
      <w:lvlText w:val="•"/>
      <w:lvlJc w:val="left"/>
      <w:pPr>
        <w:ind w:left="654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4">
    <w:nsid w:val="7EDF74C9"/>
    <w:multiLevelType w:val="hybridMultilevel"/>
    <w:tmpl w:val="361402D8"/>
    <w:lvl w:ilvl="0" w:tplc="0000000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A77252"/>
    <w:multiLevelType w:val="hybridMultilevel"/>
    <w:tmpl w:val="F39E8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0"/>
  </w:num>
  <w:num w:numId="9">
    <w:abstractNumId w:val="6"/>
  </w:num>
  <w:num w:numId="10">
    <w:abstractNumId w:val="15"/>
  </w:num>
  <w:num w:numId="11">
    <w:abstractNumId w:val="11"/>
  </w:num>
  <w:num w:numId="12">
    <w:abstractNumId w:val="14"/>
  </w:num>
  <w:num w:numId="13">
    <w:abstractNumId w:val="8"/>
  </w:num>
  <w:num w:numId="14">
    <w:abstractNumId w:val="9"/>
  </w:num>
  <w:num w:numId="15">
    <w:abstractNumId w:val="13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5045"/>
    <w:rsid w:val="00004742"/>
    <w:rsid w:val="00066CF1"/>
    <w:rsid w:val="000A0943"/>
    <w:rsid w:val="000A6818"/>
    <w:rsid w:val="001B430D"/>
    <w:rsid w:val="001E147B"/>
    <w:rsid w:val="001F70C1"/>
    <w:rsid w:val="001F7878"/>
    <w:rsid w:val="00207905"/>
    <w:rsid w:val="0026370C"/>
    <w:rsid w:val="00267C3F"/>
    <w:rsid w:val="002756F9"/>
    <w:rsid w:val="002A39B8"/>
    <w:rsid w:val="002D6991"/>
    <w:rsid w:val="00476089"/>
    <w:rsid w:val="00482035"/>
    <w:rsid w:val="004979A2"/>
    <w:rsid w:val="004F17FC"/>
    <w:rsid w:val="005410F5"/>
    <w:rsid w:val="00563A1F"/>
    <w:rsid w:val="005D2DD6"/>
    <w:rsid w:val="005E40E0"/>
    <w:rsid w:val="00633EF9"/>
    <w:rsid w:val="00707E59"/>
    <w:rsid w:val="00724BD0"/>
    <w:rsid w:val="00734545"/>
    <w:rsid w:val="007931D6"/>
    <w:rsid w:val="007E570C"/>
    <w:rsid w:val="00863DF9"/>
    <w:rsid w:val="00874AF8"/>
    <w:rsid w:val="008A7FDC"/>
    <w:rsid w:val="008B282F"/>
    <w:rsid w:val="0091099F"/>
    <w:rsid w:val="0091222E"/>
    <w:rsid w:val="00932051"/>
    <w:rsid w:val="00947B28"/>
    <w:rsid w:val="00966860"/>
    <w:rsid w:val="00974C3A"/>
    <w:rsid w:val="009A1D23"/>
    <w:rsid w:val="009C430A"/>
    <w:rsid w:val="009D3E63"/>
    <w:rsid w:val="009E5D5E"/>
    <w:rsid w:val="009F4485"/>
    <w:rsid w:val="00A10A52"/>
    <w:rsid w:val="00A40F54"/>
    <w:rsid w:val="00A95045"/>
    <w:rsid w:val="00B045A9"/>
    <w:rsid w:val="00B1278D"/>
    <w:rsid w:val="00BA4759"/>
    <w:rsid w:val="00BD4AFF"/>
    <w:rsid w:val="00C472AD"/>
    <w:rsid w:val="00C53DDE"/>
    <w:rsid w:val="00CB3EA7"/>
    <w:rsid w:val="00D05B2C"/>
    <w:rsid w:val="00D765E2"/>
    <w:rsid w:val="00DB6366"/>
    <w:rsid w:val="00E43392"/>
    <w:rsid w:val="00E5794C"/>
    <w:rsid w:val="00E844C2"/>
    <w:rsid w:val="00EB0587"/>
    <w:rsid w:val="00EE754F"/>
    <w:rsid w:val="00F23D78"/>
    <w:rsid w:val="00F37FA0"/>
    <w:rsid w:val="00F70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95045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WW8Num4z0">
    <w:name w:val="WW8Num4z0"/>
    <w:rsid w:val="0091222E"/>
    <w:rPr>
      <w:rFonts w:ascii="Times New Roman" w:hAnsi="Times New Roman" w:cs="Times New Roman"/>
    </w:rPr>
  </w:style>
  <w:style w:type="character" w:customStyle="1" w:styleId="WW8Num4z1">
    <w:name w:val="WW8Num4z1"/>
    <w:rsid w:val="0091222E"/>
    <w:rPr>
      <w:rFonts w:ascii="Courier New" w:hAnsi="Courier New" w:cs="Courier New"/>
    </w:rPr>
  </w:style>
  <w:style w:type="character" w:customStyle="1" w:styleId="WW8Num4z2">
    <w:name w:val="WW8Num4z2"/>
    <w:rsid w:val="0091222E"/>
    <w:rPr>
      <w:rFonts w:ascii="Wingdings" w:hAnsi="Wingdings"/>
    </w:rPr>
  </w:style>
  <w:style w:type="character" w:customStyle="1" w:styleId="WW8Num4z3">
    <w:name w:val="WW8Num4z3"/>
    <w:rsid w:val="0091222E"/>
    <w:rPr>
      <w:rFonts w:ascii="Symbol" w:hAnsi="Symbol"/>
    </w:rPr>
  </w:style>
  <w:style w:type="character" w:customStyle="1" w:styleId="WW8NumSt1z0">
    <w:name w:val="WW8NumSt1z0"/>
    <w:rsid w:val="0091222E"/>
    <w:rPr>
      <w:rFonts w:ascii="Times New Roman" w:hAnsi="Times New Roman" w:cs="Times New Roman"/>
    </w:rPr>
  </w:style>
  <w:style w:type="character" w:customStyle="1" w:styleId="WW8NumSt2z0">
    <w:name w:val="WW8NumSt2z0"/>
    <w:rsid w:val="0091222E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91222E"/>
  </w:style>
  <w:style w:type="character" w:customStyle="1" w:styleId="a4">
    <w:name w:val="Символ нумерации"/>
    <w:rsid w:val="0091222E"/>
  </w:style>
  <w:style w:type="paragraph" w:customStyle="1" w:styleId="a5">
    <w:name w:val="Заголовок"/>
    <w:basedOn w:val="a"/>
    <w:next w:val="a6"/>
    <w:rsid w:val="0091222E"/>
    <w:pPr>
      <w:keepNext/>
      <w:suppressAutoHyphens/>
      <w:spacing w:before="240" w:after="120" w:line="240" w:lineRule="auto"/>
    </w:pPr>
    <w:rPr>
      <w:rFonts w:ascii="Arial" w:eastAsia="DejaVu Sans" w:hAnsi="Arial" w:cs="Lohit Hindi"/>
      <w:sz w:val="28"/>
      <w:szCs w:val="28"/>
      <w:lang w:eastAsia="ar-SA"/>
    </w:rPr>
  </w:style>
  <w:style w:type="paragraph" w:styleId="a6">
    <w:name w:val="Body Text"/>
    <w:basedOn w:val="a"/>
    <w:link w:val="a7"/>
    <w:rsid w:val="0091222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9122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"/>
    <w:basedOn w:val="a6"/>
    <w:rsid w:val="0091222E"/>
    <w:rPr>
      <w:rFonts w:cs="Lohit Hindi"/>
    </w:rPr>
  </w:style>
  <w:style w:type="paragraph" w:customStyle="1" w:styleId="10">
    <w:name w:val="Название1"/>
    <w:basedOn w:val="a"/>
    <w:rsid w:val="0091222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91222E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ar-SA"/>
    </w:rPr>
  </w:style>
  <w:style w:type="paragraph" w:customStyle="1" w:styleId="a9">
    <w:name w:val="Содержимое врезки"/>
    <w:basedOn w:val="a6"/>
    <w:rsid w:val="0091222E"/>
  </w:style>
  <w:style w:type="paragraph" w:customStyle="1" w:styleId="aa">
    <w:name w:val="Содержимое таблицы"/>
    <w:basedOn w:val="a"/>
    <w:rsid w:val="0091222E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ab">
    <w:name w:val="Заголовок таблицы"/>
    <w:basedOn w:val="aa"/>
    <w:rsid w:val="0091222E"/>
    <w:pPr>
      <w:jc w:val="center"/>
    </w:pPr>
    <w:rPr>
      <w:b/>
      <w:bCs/>
    </w:rPr>
  </w:style>
  <w:style w:type="character" w:customStyle="1" w:styleId="apple-converted-space">
    <w:name w:val="apple-converted-space"/>
    <w:rsid w:val="0091222E"/>
  </w:style>
  <w:style w:type="character" w:styleId="ac">
    <w:name w:val="Hyperlink"/>
    <w:uiPriority w:val="99"/>
    <w:unhideWhenUsed/>
    <w:rsid w:val="0091222E"/>
    <w:rPr>
      <w:strike w:val="0"/>
      <w:dstrike w:val="0"/>
      <w:color w:val="3366CC"/>
      <w:u w:val="none"/>
      <w:effect w:val="none"/>
    </w:rPr>
  </w:style>
  <w:style w:type="paragraph" w:styleId="ad">
    <w:name w:val="Balloon Text"/>
    <w:basedOn w:val="a"/>
    <w:link w:val="ae"/>
    <w:uiPriority w:val="99"/>
    <w:semiHidden/>
    <w:unhideWhenUsed/>
    <w:rsid w:val="0091222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e">
    <w:name w:val="Текст выноски Знак"/>
    <w:basedOn w:val="a0"/>
    <w:link w:val="ad"/>
    <w:uiPriority w:val="99"/>
    <w:semiHidden/>
    <w:rsid w:val="0091222E"/>
    <w:rPr>
      <w:rFonts w:ascii="Tahoma" w:eastAsia="Times New Roman" w:hAnsi="Tahoma" w:cs="Times New Roman"/>
      <w:sz w:val="16"/>
      <w:szCs w:val="16"/>
      <w:lang w:eastAsia="ar-SA"/>
    </w:rPr>
  </w:style>
  <w:style w:type="table" w:styleId="af">
    <w:name w:val="Table Grid"/>
    <w:basedOn w:val="a1"/>
    <w:uiPriority w:val="59"/>
    <w:rsid w:val="00D765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itle"/>
    <w:basedOn w:val="a"/>
    <w:link w:val="af1"/>
    <w:qFormat/>
    <w:rsid w:val="00F37FA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1">
    <w:name w:val="Название Знак"/>
    <w:basedOn w:val="a0"/>
    <w:link w:val="af0"/>
    <w:rsid w:val="00F37FA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3046</Words>
  <Characters>17363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HP</cp:lastModifiedBy>
  <cp:revision>39</cp:revision>
  <cp:lastPrinted>2018-09-08T16:23:00Z</cp:lastPrinted>
  <dcterms:created xsi:type="dcterms:W3CDTF">2018-06-29T13:16:00Z</dcterms:created>
  <dcterms:modified xsi:type="dcterms:W3CDTF">2021-10-09T07:59:00Z</dcterms:modified>
</cp:coreProperties>
</file>